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6683C3" w14:textId="4649CBBA" w:rsidR="00010B74" w:rsidRPr="00F57093" w:rsidRDefault="00010B74" w:rsidP="00010B74">
      <w:pPr>
        <w:pStyle w:val="Nagwek20"/>
        <w:rPr>
          <w:bCs/>
          <w:sz w:val="22"/>
          <w:szCs w:val="22"/>
        </w:rPr>
      </w:pPr>
      <w:r w:rsidRPr="00F57093">
        <w:rPr>
          <w:sz w:val="22"/>
          <w:szCs w:val="22"/>
        </w:rPr>
        <w:t xml:space="preserve">UMOWA </w:t>
      </w:r>
    </w:p>
    <w:p w14:paraId="61D9C22E" w14:textId="62064134" w:rsidR="00010B74" w:rsidRPr="00F57093" w:rsidRDefault="00010B74" w:rsidP="00010B74">
      <w:pPr>
        <w:jc w:val="center"/>
        <w:rPr>
          <w:b/>
          <w:bCs/>
          <w:sz w:val="22"/>
          <w:szCs w:val="22"/>
        </w:rPr>
      </w:pPr>
      <w:r w:rsidRPr="00F57093">
        <w:rPr>
          <w:b/>
          <w:bCs/>
          <w:sz w:val="22"/>
          <w:szCs w:val="22"/>
        </w:rPr>
        <w:t xml:space="preserve">O </w:t>
      </w:r>
      <w:r w:rsidR="005911BB" w:rsidRPr="00F57093">
        <w:rPr>
          <w:b/>
          <w:bCs/>
          <w:sz w:val="22"/>
          <w:szCs w:val="22"/>
        </w:rPr>
        <w:t>GENERALNE WYKONAWSTWO</w:t>
      </w:r>
    </w:p>
    <w:p w14:paraId="79FB3FBD" w14:textId="77777777" w:rsidR="00010B74" w:rsidRPr="00F57093" w:rsidRDefault="00010B74" w:rsidP="00010B74">
      <w:pPr>
        <w:rPr>
          <w:iCs/>
          <w:sz w:val="22"/>
          <w:szCs w:val="22"/>
        </w:rPr>
      </w:pPr>
    </w:p>
    <w:p w14:paraId="36C93E7B" w14:textId="77777777" w:rsidR="00010B74" w:rsidRPr="00F57093" w:rsidRDefault="00010B74" w:rsidP="00010B74">
      <w:pPr>
        <w:tabs>
          <w:tab w:val="left" w:pos="3686"/>
          <w:tab w:val="left" w:pos="7938"/>
        </w:tabs>
        <w:jc w:val="center"/>
        <w:rPr>
          <w:sz w:val="22"/>
          <w:szCs w:val="22"/>
        </w:rPr>
      </w:pPr>
      <w:r w:rsidRPr="00F57093">
        <w:rPr>
          <w:sz w:val="22"/>
          <w:szCs w:val="22"/>
        </w:rPr>
        <w:t>zawarta w dniu ……… w Warszawie pomiędzy:</w:t>
      </w:r>
    </w:p>
    <w:p w14:paraId="616EC23C" w14:textId="77777777" w:rsidR="00010B74" w:rsidRPr="00F57093" w:rsidRDefault="00010B74" w:rsidP="001F0E94">
      <w:pPr>
        <w:tabs>
          <w:tab w:val="left" w:pos="3686"/>
          <w:tab w:val="left" w:pos="7938"/>
        </w:tabs>
        <w:spacing w:after="120"/>
        <w:jc w:val="both"/>
        <w:rPr>
          <w:sz w:val="22"/>
          <w:szCs w:val="22"/>
        </w:rPr>
      </w:pPr>
    </w:p>
    <w:p w14:paraId="711E518F" w14:textId="772EA869" w:rsidR="00010B74" w:rsidRPr="00F57093" w:rsidRDefault="00010B74" w:rsidP="001F0E94">
      <w:pPr>
        <w:pStyle w:val="Tekstpodstawowy31"/>
        <w:tabs>
          <w:tab w:val="left" w:pos="8931"/>
        </w:tabs>
        <w:spacing w:after="120"/>
        <w:jc w:val="both"/>
        <w:rPr>
          <w:b w:val="0"/>
          <w:sz w:val="22"/>
          <w:szCs w:val="22"/>
          <w:lang w:val="pl-PL"/>
        </w:rPr>
      </w:pPr>
      <w:r w:rsidRPr="00F57093">
        <w:rPr>
          <w:rFonts w:eastAsia="Tahoma"/>
          <w:sz w:val="22"/>
          <w:szCs w:val="22"/>
          <w:lang w:val="pl-PL"/>
        </w:rPr>
        <w:t>„</w:t>
      </w:r>
      <w:r w:rsidRPr="00F57093">
        <w:rPr>
          <w:sz w:val="22"/>
          <w:szCs w:val="22"/>
          <w:lang w:val="pl-PL"/>
        </w:rPr>
        <w:t>WDX” Spółka Akcyjna S.A.</w:t>
      </w:r>
      <w:r w:rsidRPr="00F57093">
        <w:rPr>
          <w:sz w:val="22"/>
          <w:szCs w:val="22"/>
        </w:rPr>
        <w:t xml:space="preserve"> </w:t>
      </w:r>
      <w:r w:rsidRPr="00F57093">
        <w:rPr>
          <w:b w:val="0"/>
          <w:sz w:val="22"/>
          <w:szCs w:val="22"/>
        </w:rPr>
        <w:t xml:space="preserve">z siedzibą w </w:t>
      </w:r>
      <w:r w:rsidRPr="00F57093">
        <w:rPr>
          <w:b w:val="0"/>
          <w:sz w:val="22"/>
          <w:szCs w:val="22"/>
          <w:lang w:val="pl-PL"/>
        </w:rPr>
        <w:t>Warszawie, ul. Taśmowa 7, 02-677 Warszawa,</w:t>
      </w:r>
      <w:r w:rsidRPr="00F57093">
        <w:rPr>
          <w:b w:val="0"/>
          <w:sz w:val="22"/>
          <w:szCs w:val="22"/>
        </w:rPr>
        <w:t xml:space="preserve"> wpisaną do rejestru przedsiębiorców prowadzonego przez Sąd Rejonowy </w:t>
      </w:r>
      <w:r w:rsidRPr="00F57093">
        <w:rPr>
          <w:b w:val="0"/>
          <w:sz w:val="22"/>
          <w:szCs w:val="22"/>
          <w:lang w:val="pl-PL"/>
        </w:rPr>
        <w:t>dla m. st. Warszawy w Warszawie</w:t>
      </w:r>
      <w:r w:rsidRPr="00F57093">
        <w:rPr>
          <w:b w:val="0"/>
          <w:sz w:val="22"/>
          <w:szCs w:val="22"/>
        </w:rPr>
        <w:t>,</w:t>
      </w:r>
      <w:r w:rsidRPr="00F57093">
        <w:rPr>
          <w:b w:val="0"/>
          <w:sz w:val="22"/>
          <w:szCs w:val="22"/>
          <w:lang w:val="pl-PL"/>
        </w:rPr>
        <w:t xml:space="preserve"> XIII</w:t>
      </w:r>
      <w:r w:rsidRPr="00F57093">
        <w:rPr>
          <w:b w:val="0"/>
          <w:sz w:val="22"/>
          <w:szCs w:val="22"/>
        </w:rPr>
        <w:t xml:space="preserve"> Wydział Gospodarczy Krajowego Rejestru Sądowego od numerem KRS </w:t>
      </w:r>
      <w:r w:rsidRPr="00F57093">
        <w:rPr>
          <w:b w:val="0"/>
          <w:sz w:val="22"/>
          <w:szCs w:val="22"/>
          <w:lang w:val="pl-PL"/>
        </w:rPr>
        <w:t>0000118662</w:t>
      </w:r>
      <w:r w:rsidRPr="00F57093">
        <w:rPr>
          <w:b w:val="0"/>
          <w:sz w:val="22"/>
          <w:szCs w:val="22"/>
        </w:rPr>
        <w:t xml:space="preserve">, NIP: </w:t>
      </w:r>
      <w:r w:rsidRPr="00F57093">
        <w:rPr>
          <w:b w:val="0"/>
          <w:sz w:val="22"/>
          <w:szCs w:val="22"/>
          <w:lang w:val="pl-PL"/>
        </w:rPr>
        <w:t>521-101-24-80</w:t>
      </w:r>
      <w:r w:rsidRPr="00F57093">
        <w:rPr>
          <w:b w:val="0"/>
          <w:sz w:val="22"/>
          <w:szCs w:val="22"/>
        </w:rPr>
        <w:t xml:space="preserve">, </w:t>
      </w:r>
      <w:r w:rsidRPr="00F57093">
        <w:rPr>
          <w:b w:val="0"/>
          <w:sz w:val="22"/>
          <w:szCs w:val="22"/>
          <w:lang w:val="pl-PL"/>
        </w:rPr>
        <w:t xml:space="preserve">REGON: 010912740, </w:t>
      </w:r>
      <w:r w:rsidRPr="00F57093">
        <w:rPr>
          <w:b w:val="0"/>
          <w:sz w:val="22"/>
          <w:szCs w:val="22"/>
        </w:rPr>
        <w:t xml:space="preserve">z kapitałem zakładowym w wysokości </w:t>
      </w:r>
      <w:r w:rsidR="005D09AD" w:rsidRPr="00F57093">
        <w:rPr>
          <w:b w:val="0"/>
          <w:sz w:val="22"/>
          <w:szCs w:val="22"/>
          <w:lang w:val="pl-PL"/>
        </w:rPr>
        <w:t>11</w:t>
      </w:r>
      <w:r w:rsidR="007C2102" w:rsidRPr="00F57093">
        <w:rPr>
          <w:b w:val="0"/>
          <w:sz w:val="22"/>
          <w:szCs w:val="22"/>
          <w:lang w:val="pl-PL"/>
        </w:rPr>
        <w:t>.</w:t>
      </w:r>
      <w:r w:rsidR="007C2102" w:rsidRPr="00F57093">
        <w:rPr>
          <w:b w:val="0"/>
          <w:sz w:val="22"/>
          <w:szCs w:val="22"/>
          <w:lang w:eastAsia="pl-PL"/>
        </w:rPr>
        <w:t>721</w:t>
      </w:r>
      <w:r w:rsidR="007C2102" w:rsidRPr="00F57093">
        <w:rPr>
          <w:b w:val="0"/>
          <w:sz w:val="22"/>
          <w:szCs w:val="22"/>
          <w:lang w:val="pl-PL" w:eastAsia="pl-PL"/>
        </w:rPr>
        <w:t>.</w:t>
      </w:r>
      <w:r w:rsidR="007C2102" w:rsidRPr="00F57093">
        <w:rPr>
          <w:b w:val="0"/>
          <w:sz w:val="22"/>
          <w:szCs w:val="22"/>
          <w:lang w:eastAsia="pl-PL"/>
        </w:rPr>
        <w:t>278</w:t>
      </w:r>
      <w:r w:rsidR="007C2102" w:rsidRPr="00F57093">
        <w:rPr>
          <w:b w:val="0"/>
          <w:sz w:val="22"/>
          <w:szCs w:val="22"/>
          <w:lang w:val="pl-PL" w:eastAsia="pl-PL"/>
        </w:rPr>
        <w:t xml:space="preserve"> </w:t>
      </w:r>
      <w:r w:rsidRPr="00F57093">
        <w:rPr>
          <w:b w:val="0"/>
          <w:sz w:val="22"/>
          <w:szCs w:val="22"/>
        </w:rPr>
        <w:t>zł, wpłaconym w całości</w:t>
      </w:r>
      <w:r w:rsidRPr="00F57093">
        <w:rPr>
          <w:b w:val="0"/>
          <w:sz w:val="22"/>
          <w:szCs w:val="22"/>
          <w:lang w:val="pl-PL"/>
        </w:rPr>
        <w:t>,</w:t>
      </w:r>
      <w:r w:rsidR="005A2427" w:rsidRPr="00F57093">
        <w:rPr>
          <w:b w:val="0"/>
          <w:sz w:val="22"/>
          <w:szCs w:val="22"/>
          <w:lang w:val="pl-PL"/>
        </w:rPr>
        <w:t xml:space="preserve"> BDO 000038217,</w:t>
      </w:r>
    </w:p>
    <w:p w14:paraId="332BCC04" w14:textId="77777777" w:rsidR="00010B74" w:rsidRPr="00F57093" w:rsidRDefault="00010B74" w:rsidP="001F0E94">
      <w:pPr>
        <w:pStyle w:val="Tekstpodstawowy31"/>
        <w:tabs>
          <w:tab w:val="left" w:pos="8931"/>
        </w:tabs>
        <w:spacing w:after="120"/>
        <w:jc w:val="both"/>
        <w:rPr>
          <w:b w:val="0"/>
          <w:sz w:val="22"/>
          <w:szCs w:val="22"/>
        </w:rPr>
      </w:pPr>
      <w:r w:rsidRPr="00F57093">
        <w:rPr>
          <w:b w:val="0"/>
          <w:sz w:val="22"/>
          <w:szCs w:val="22"/>
        </w:rPr>
        <w:t>reprezentowaną przez:</w:t>
      </w:r>
    </w:p>
    <w:p w14:paraId="323E930A" w14:textId="77777777" w:rsidR="00010B74" w:rsidRPr="00F57093" w:rsidRDefault="00010B74" w:rsidP="001F0E94">
      <w:pPr>
        <w:pStyle w:val="Tekstpodstawowy31"/>
        <w:tabs>
          <w:tab w:val="left" w:pos="8931"/>
        </w:tabs>
        <w:spacing w:after="120"/>
        <w:jc w:val="both"/>
        <w:rPr>
          <w:sz w:val="22"/>
          <w:szCs w:val="22"/>
        </w:rPr>
      </w:pPr>
    </w:p>
    <w:p w14:paraId="259BBB74" w14:textId="30497570" w:rsidR="00010B74" w:rsidRPr="00F57093" w:rsidRDefault="00010B74" w:rsidP="001F0E94">
      <w:pPr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 xml:space="preserve">……………………………….. </w:t>
      </w:r>
    </w:p>
    <w:p w14:paraId="62731C4B" w14:textId="77777777" w:rsidR="00010B74" w:rsidRPr="00F57093" w:rsidRDefault="00010B74" w:rsidP="001F0E94">
      <w:pPr>
        <w:spacing w:after="120"/>
        <w:jc w:val="both"/>
        <w:rPr>
          <w:sz w:val="22"/>
          <w:szCs w:val="22"/>
        </w:rPr>
      </w:pPr>
    </w:p>
    <w:p w14:paraId="75114A33" w14:textId="77777777" w:rsidR="00010B74" w:rsidRPr="00F57093" w:rsidRDefault="00010B74" w:rsidP="001F0E94">
      <w:pPr>
        <w:spacing w:after="120"/>
        <w:jc w:val="both"/>
        <w:rPr>
          <w:b/>
          <w:sz w:val="22"/>
          <w:szCs w:val="22"/>
        </w:rPr>
      </w:pPr>
      <w:r w:rsidRPr="00F57093">
        <w:rPr>
          <w:sz w:val="22"/>
          <w:szCs w:val="22"/>
        </w:rPr>
        <w:t xml:space="preserve">zwaną dalej: </w:t>
      </w:r>
      <w:r w:rsidRPr="00F57093">
        <w:rPr>
          <w:b/>
          <w:sz w:val="22"/>
          <w:szCs w:val="22"/>
        </w:rPr>
        <w:t>„Zamawiającym”</w:t>
      </w:r>
    </w:p>
    <w:p w14:paraId="6674C2D5" w14:textId="77777777" w:rsidR="00010B74" w:rsidRPr="00F57093" w:rsidRDefault="00010B74" w:rsidP="001F0E94">
      <w:pPr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a</w:t>
      </w:r>
    </w:p>
    <w:p w14:paraId="0720439C" w14:textId="77777777" w:rsidR="00010B74" w:rsidRPr="00F57093" w:rsidRDefault="00010B74" w:rsidP="001F0E94">
      <w:pPr>
        <w:tabs>
          <w:tab w:val="left" w:pos="3686"/>
          <w:tab w:val="left" w:pos="7938"/>
        </w:tabs>
        <w:spacing w:after="120"/>
        <w:jc w:val="both"/>
        <w:rPr>
          <w:sz w:val="22"/>
          <w:szCs w:val="22"/>
        </w:rPr>
      </w:pPr>
      <w:r w:rsidRPr="00F57093">
        <w:rPr>
          <w:b/>
          <w:sz w:val="22"/>
          <w:szCs w:val="22"/>
        </w:rPr>
        <w:t>…………………</w:t>
      </w:r>
      <w:r w:rsidRPr="00F57093">
        <w:rPr>
          <w:sz w:val="22"/>
          <w:szCs w:val="22"/>
        </w:rPr>
        <w:t xml:space="preserve">, z siedzibą w ……………….. adres: ……………….., wpisaną do rejestru przedsiębiorców prowadzonego przez Sąd Rejonowy …………………….. Wydział Gospodarczy Krajowego Rejestru Sądowego pod numerem </w:t>
      </w:r>
      <w:r w:rsidR="005649CE" w:rsidRPr="00F57093">
        <w:rPr>
          <w:sz w:val="22"/>
          <w:szCs w:val="22"/>
        </w:rPr>
        <w:t xml:space="preserve">KRS </w:t>
      </w:r>
      <w:r w:rsidRPr="00F57093">
        <w:rPr>
          <w:sz w:val="22"/>
          <w:szCs w:val="22"/>
        </w:rPr>
        <w:t>…………….</w:t>
      </w:r>
      <w:r w:rsidR="005649CE" w:rsidRPr="00F57093">
        <w:rPr>
          <w:sz w:val="22"/>
          <w:szCs w:val="22"/>
        </w:rPr>
        <w:t>, NIP: ………………….., REGON: ………………</w:t>
      </w:r>
      <w:r w:rsidRPr="00F57093">
        <w:rPr>
          <w:sz w:val="22"/>
          <w:szCs w:val="22"/>
        </w:rPr>
        <w:t xml:space="preserve">,  </w:t>
      </w:r>
    </w:p>
    <w:p w14:paraId="7BCE5CAF" w14:textId="77777777" w:rsidR="00010B74" w:rsidRPr="00F57093" w:rsidRDefault="00010B74" w:rsidP="001F0E94">
      <w:pPr>
        <w:spacing w:after="120"/>
        <w:rPr>
          <w:sz w:val="22"/>
          <w:szCs w:val="22"/>
        </w:rPr>
      </w:pPr>
      <w:r w:rsidRPr="00F57093">
        <w:rPr>
          <w:sz w:val="22"/>
          <w:szCs w:val="22"/>
        </w:rPr>
        <w:t>reprezentowaną przez:</w:t>
      </w:r>
    </w:p>
    <w:p w14:paraId="36C69B70" w14:textId="77777777" w:rsidR="00010B74" w:rsidRPr="00F57093" w:rsidRDefault="00010B74" w:rsidP="001F0E94">
      <w:pPr>
        <w:spacing w:after="120"/>
        <w:rPr>
          <w:sz w:val="22"/>
          <w:szCs w:val="22"/>
        </w:rPr>
      </w:pPr>
    </w:p>
    <w:p w14:paraId="7C45E6E2" w14:textId="77777777" w:rsidR="00010B74" w:rsidRPr="00F57093" w:rsidRDefault="00010B74" w:rsidP="001F0E94">
      <w:pPr>
        <w:spacing w:after="120"/>
        <w:rPr>
          <w:sz w:val="22"/>
          <w:szCs w:val="22"/>
        </w:rPr>
      </w:pPr>
      <w:r w:rsidRPr="00F57093">
        <w:rPr>
          <w:sz w:val="22"/>
          <w:szCs w:val="22"/>
        </w:rPr>
        <w:t>……………………………..</w:t>
      </w:r>
    </w:p>
    <w:p w14:paraId="20B76C15" w14:textId="77777777" w:rsidR="00010B74" w:rsidRPr="00F57093" w:rsidRDefault="00010B74" w:rsidP="001F0E94">
      <w:pPr>
        <w:pStyle w:val="Tekstpodstawowy31"/>
        <w:tabs>
          <w:tab w:val="left" w:pos="709"/>
        </w:tabs>
        <w:spacing w:after="120"/>
        <w:jc w:val="both"/>
        <w:rPr>
          <w:b w:val="0"/>
          <w:sz w:val="22"/>
          <w:szCs w:val="22"/>
        </w:rPr>
      </w:pPr>
    </w:p>
    <w:p w14:paraId="37BA1E66" w14:textId="79B8F323" w:rsidR="00010B74" w:rsidRPr="00F57093" w:rsidRDefault="00010B74" w:rsidP="001F0E94">
      <w:pPr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 xml:space="preserve">zwanym/-a dalej: </w:t>
      </w:r>
      <w:r w:rsidRPr="00F57093">
        <w:rPr>
          <w:b/>
          <w:sz w:val="22"/>
          <w:szCs w:val="22"/>
        </w:rPr>
        <w:t>„Wykonawcą”</w:t>
      </w:r>
      <w:r w:rsidR="005A2427" w:rsidRPr="00F57093">
        <w:rPr>
          <w:bCs/>
          <w:sz w:val="22"/>
          <w:szCs w:val="22"/>
        </w:rPr>
        <w:t>,</w:t>
      </w:r>
    </w:p>
    <w:p w14:paraId="7A2CEE71" w14:textId="77777777" w:rsidR="00010B74" w:rsidRPr="00F57093" w:rsidRDefault="00010B74" w:rsidP="001F0E94">
      <w:pPr>
        <w:spacing w:after="120"/>
        <w:jc w:val="both"/>
        <w:rPr>
          <w:i/>
          <w:sz w:val="22"/>
          <w:szCs w:val="22"/>
        </w:rPr>
      </w:pPr>
      <w:r w:rsidRPr="00F57093">
        <w:rPr>
          <w:sz w:val="22"/>
          <w:szCs w:val="22"/>
        </w:rPr>
        <w:t>Zamawiający i Wykonawca zwani dalej w treści Umowy „</w:t>
      </w:r>
      <w:r w:rsidRPr="00F57093">
        <w:rPr>
          <w:b/>
          <w:sz w:val="22"/>
          <w:szCs w:val="22"/>
        </w:rPr>
        <w:t>Stronami</w:t>
      </w:r>
      <w:r w:rsidRPr="00F57093">
        <w:rPr>
          <w:sz w:val="22"/>
          <w:szCs w:val="22"/>
        </w:rPr>
        <w:t>”, każdy z osobna „</w:t>
      </w:r>
      <w:r w:rsidRPr="00F57093">
        <w:rPr>
          <w:b/>
          <w:sz w:val="22"/>
          <w:szCs w:val="22"/>
        </w:rPr>
        <w:t>Stroną</w:t>
      </w:r>
      <w:r w:rsidRPr="00F57093">
        <w:rPr>
          <w:sz w:val="22"/>
          <w:szCs w:val="22"/>
        </w:rPr>
        <w:t>”.</w:t>
      </w:r>
    </w:p>
    <w:p w14:paraId="28C45884" w14:textId="77777777" w:rsidR="00010B74" w:rsidRPr="00F57093" w:rsidRDefault="00010B74" w:rsidP="001F0E94">
      <w:pPr>
        <w:tabs>
          <w:tab w:val="left" w:pos="4536"/>
          <w:tab w:val="left" w:pos="8931"/>
        </w:tabs>
        <w:spacing w:after="120"/>
        <w:jc w:val="both"/>
        <w:rPr>
          <w:i/>
          <w:sz w:val="22"/>
          <w:szCs w:val="22"/>
        </w:rPr>
      </w:pPr>
    </w:p>
    <w:p w14:paraId="0F849659" w14:textId="5C0A1E4B" w:rsidR="002D641D" w:rsidRPr="00F57093" w:rsidRDefault="002D641D" w:rsidP="00C20D27">
      <w:pPr>
        <w:pStyle w:val="Tekstpodstawowy"/>
        <w:spacing w:after="0"/>
        <w:rPr>
          <w:rFonts w:asciiTheme="minorHAnsi" w:hAnsiTheme="minorHAnsi" w:cstheme="minorHAnsi"/>
          <w:sz w:val="22"/>
          <w:szCs w:val="22"/>
        </w:rPr>
      </w:pPr>
      <w:r w:rsidRPr="00F57093">
        <w:rPr>
          <w:rFonts w:asciiTheme="minorHAnsi" w:hAnsiTheme="minorHAnsi" w:cstheme="minorHAnsi"/>
          <w:sz w:val="22"/>
          <w:szCs w:val="22"/>
        </w:rPr>
        <w:t xml:space="preserve">Zważywszy, że </w:t>
      </w:r>
      <w:r w:rsidR="00010B74" w:rsidRPr="00F57093">
        <w:rPr>
          <w:rFonts w:asciiTheme="minorHAnsi" w:hAnsiTheme="minorHAnsi" w:cstheme="minorHAnsi"/>
          <w:sz w:val="22"/>
          <w:szCs w:val="22"/>
        </w:rPr>
        <w:t xml:space="preserve">Zamawiający </w:t>
      </w:r>
      <w:r w:rsidR="00AE7555" w:rsidRPr="00F57093">
        <w:rPr>
          <w:rFonts w:asciiTheme="minorHAnsi" w:hAnsiTheme="minorHAnsi" w:cstheme="minorHAnsi"/>
          <w:sz w:val="22"/>
          <w:szCs w:val="22"/>
        </w:rPr>
        <w:t xml:space="preserve">jako Inwestor </w:t>
      </w:r>
      <w:r w:rsidRPr="00F57093">
        <w:rPr>
          <w:rFonts w:asciiTheme="minorHAnsi" w:hAnsiTheme="minorHAnsi" w:cstheme="minorHAnsi"/>
          <w:sz w:val="22"/>
          <w:szCs w:val="22"/>
        </w:rPr>
        <w:t xml:space="preserve">planuje realizację inwestycji </w:t>
      </w:r>
      <w:r w:rsidR="00DE18B4" w:rsidRPr="00F57093">
        <w:rPr>
          <w:rFonts w:asciiTheme="minorHAnsi" w:hAnsiTheme="minorHAnsi" w:cstheme="minorHAnsi"/>
          <w:sz w:val="22"/>
          <w:szCs w:val="22"/>
        </w:rPr>
        <w:t xml:space="preserve">polegającej </w:t>
      </w:r>
      <w:r w:rsidR="00C20D27" w:rsidRPr="00F57093">
        <w:rPr>
          <w:rFonts w:asciiTheme="minorHAnsi" w:hAnsiTheme="minorHAnsi" w:cstheme="minorHAnsi"/>
          <w:sz w:val="22"/>
          <w:szCs w:val="22"/>
        </w:rPr>
        <w:t xml:space="preserve">na adaptacji istniejącej powierzchni IV piętra budynku administracyjno-biurowego w celu stworzenia Centrum Badawczo Rozwojowego firmy WDX S.A </w:t>
      </w:r>
      <w:r w:rsidR="00AE7555" w:rsidRPr="00F57093">
        <w:rPr>
          <w:rFonts w:asciiTheme="minorHAnsi" w:hAnsiTheme="minorHAnsi" w:cstheme="minorHAnsi"/>
          <w:sz w:val="22"/>
          <w:szCs w:val="22"/>
        </w:rPr>
        <w:t>w</w:t>
      </w:r>
      <w:r w:rsidRPr="00F57093">
        <w:rPr>
          <w:rFonts w:asciiTheme="minorHAnsi" w:hAnsiTheme="minorHAnsi" w:cstheme="minorHAnsi"/>
          <w:sz w:val="22"/>
          <w:szCs w:val="22"/>
        </w:rPr>
        <w:t xml:space="preserve"> Zgierzu (95-100) przy ul. </w:t>
      </w:r>
      <w:r w:rsidR="00701E77" w:rsidRPr="00F57093">
        <w:rPr>
          <w:rFonts w:asciiTheme="minorHAnsi" w:hAnsiTheme="minorHAnsi" w:cstheme="minorHAnsi"/>
          <w:sz w:val="22"/>
          <w:szCs w:val="22"/>
        </w:rPr>
        <w:t>Szczawińskiej 54</w:t>
      </w:r>
      <w:r w:rsidR="005F1849" w:rsidRPr="00F57093">
        <w:rPr>
          <w:rFonts w:asciiTheme="minorHAnsi" w:hAnsiTheme="minorHAnsi" w:cstheme="minorHAnsi"/>
          <w:sz w:val="22"/>
          <w:szCs w:val="22"/>
        </w:rPr>
        <w:t>/58</w:t>
      </w:r>
      <w:r w:rsidRPr="00F57093">
        <w:rPr>
          <w:rFonts w:asciiTheme="minorHAnsi" w:hAnsiTheme="minorHAnsi" w:cstheme="minorHAnsi"/>
          <w:sz w:val="22"/>
          <w:szCs w:val="22"/>
        </w:rPr>
        <w:t xml:space="preserve"> Strony zgodnie postanawiają zawrzeć Umowę</w:t>
      </w:r>
      <w:r w:rsidR="00D70F7C" w:rsidRPr="00F57093">
        <w:rPr>
          <w:rFonts w:asciiTheme="minorHAnsi" w:hAnsiTheme="minorHAnsi" w:cstheme="minorHAnsi"/>
          <w:sz w:val="22"/>
          <w:szCs w:val="22"/>
        </w:rPr>
        <w:t>, z</w:t>
      </w:r>
      <w:r w:rsidR="00761542" w:rsidRPr="00F57093">
        <w:rPr>
          <w:rFonts w:asciiTheme="minorHAnsi" w:hAnsiTheme="minorHAnsi" w:cstheme="minorHAnsi"/>
          <w:sz w:val="22"/>
          <w:szCs w:val="22"/>
        </w:rPr>
        <w:t>waną dalej „U</w:t>
      </w:r>
      <w:r w:rsidR="00D70F7C" w:rsidRPr="00F57093">
        <w:rPr>
          <w:rFonts w:asciiTheme="minorHAnsi" w:hAnsiTheme="minorHAnsi" w:cstheme="minorHAnsi"/>
          <w:sz w:val="22"/>
          <w:szCs w:val="22"/>
        </w:rPr>
        <w:t>mową”,</w:t>
      </w:r>
      <w:r w:rsidRPr="00F57093">
        <w:rPr>
          <w:rFonts w:asciiTheme="minorHAnsi" w:hAnsiTheme="minorHAnsi" w:cstheme="minorHAnsi"/>
          <w:sz w:val="22"/>
          <w:szCs w:val="22"/>
        </w:rPr>
        <w:t xml:space="preserve"> o następującej treści:</w:t>
      </w:r>
    </w:p>
    <w:p w14:paraId="6C88985D" w14:textId="77777777" w:rsidR="00010B74" w:rsidRPr="00F57093" w:rsidRDefault="00010B74" w:rsidP="001F0E94">
      <w:pPr>
        <w:pStyle w:val="Nagwek1"/>
        <w:numPr>
          <w:ilvl w:val="0"/>
          <w:numId w:val="0"/>
        </w:numPr>
        <w:tabs>
          <w:tab w:val="left" w:pos="284"/>
        </w:tabs>
        <w:spacing w:after="120" w:line="240" w:lineRule="auto"/>
        <w:jc w:val="both"/>
        <w:rPr>
          <w:color w:val="auto"/>
          <w:sz w:val="22"/>
        </w:rPr>
      </w:pPr>
    </w:p>
    <w:p w14:paraId="4F4A254A" w14:textId="77777777" w:rsidR="00010B74" w:rsidRPr="00F57093" w:rsidRDefault="00010B74" w:rsidP="001F0E94">
      <w:pPr>
        <w:spacing w:after="120"/>
        <w:jc w:val="center"/>
        <w:rPr>
          <w:b/>
          <w:sz w:val="22"/>
          <w:szCs w:val="22"/>
        </w:rPr>
      </w:pPr>
      <w:r w:rsidRPr="00F57093">
        <w:rPr>
          <w:b/>
          <w:sz w:val="22"/>
          <w:szCs w:val="22"/>
        </w:rPr>
        <w:t>§ 1</w:t>
      </w:r>
    </w:p>
    <w:p w14:paraId="7632358F" w14:textId="349209C1" w:rsidR="004E6AA3" w:rsidRPr="00F57093" w:rsidRDefault="000C2AE7" w:rsidP="001F0E94">
      <w:pPr>
        <w:pStyle w:val="Tekstpodstawowy"/>
        <w:numPr>
          <w:ilvl w:val="0"/>
          <w:numId w:val="30"/>
        </w:numPr>
        <w:ind w:left="284"/>
        <w:jc w:val="both"/>
        <w:rPr>
          <w:sz w:val="22"/>
          <w:szCs w:val="22"/>
          <w:lang w:val="pl-PL"/>
        </w:rPr>
      </w:pPr>
      <w:r w:rsidRPr="00F57093">
        <w:rPr>
          <w:sz w:val="22"/>
          <w:szCs w:val="22"/>
          <w:lang w:val="pl-PL"/>
        </w:rPr>
        <w:t xml:space="preserve">Na mocy niniejszej umowy </w:t>
      </w:r>
      <w:r w:rsidR="00010B74" w:rsidRPr="00F57093">
        <w:rPr>
          <w:sz w:val="22"/>
          <w:szCs w:val="22"/>
        </w:rPr>
        <w:t xml:space="preserve">Zamawiający zleca, a Wykonawca przyjmuje </w:t>
      </w:r>
      <w:r w:rsidRPr="00F57093">
        <w:rPr>
          <w:sz w:val="22"/>
          <w:szCs w:val="22"/>
          <w:lang w:val="pl-PL"/>
        </w:rPr>
        <w:t>do wykonania,</w:t>
      </w:r>
      <w:r w:rsidR="00D16E1D" w:rsidRPr="00F57093">
        <w:rPr>
          <w:sz w:val="22"/>
          <w:szCs w:val="22"/>
          <w:lang w:val="pl-PL"/>
        </w:rPr>
        <w:t xml:space="preserve"> Dokumentację Projektową oraz</w:t>
      </w:r>
      <w:r w:rsidRPr="00F57093">
        <w:rPr>
          <w:sz w:val="22"/>
          <w:szCs w:val="22"/>
          <w:lang w:val="pl-PL"/>
        </w:rPr>
        <w:t xml:space="preserve"> </w:t>
      </w:r>
      <w:r w:rsidR="001F0E94" w:rsidRPr="00F57093">
        <w:rPr>
          <w:sz w:val="22"/>
          <w:szCs w:val="22"/>
          <w:lang w:val="pl-PL"/>
        </w:rPr>
        <w:t xml:space="preserve">prace remontowo-budowlane </w:t>
      </w:r>
      <w:r w:rsidR="00B62A2D" w:rsidRPr="00F57093">
        <w:rPr>
          <w:sz w:val="22"/>
          <w:szCs w:val="22"/>
          <w:lang w:val="pl-PL"/>
        </w:rPr>
        <w:t xml:space="preserve"> </w:t>
      </w:r>
      <w:r w:rsidR="00701E77" w:rsidRPr="00F57093">
        <w:rPr>
          <w:sz w:val="22"/>
          <w:szCs w:val="22"/>
        </w:rPr>
        <w:t xml:space="preserve">na rzecz Zamawiającego – w systemie generalnego wykonawstwa </w:t>
      </w:r>
      <w:r w:rsidR="001F0E94" w:rsidRPr="00F57093">
        <w:rPr>
          <w:sz w:val="22"/>
          <w:szCs w:val="22"/>
        </w:rPr>
        <w:t>na zasadach “zaprojektuj i wybuduj”</w:t>
      </w:r>
      <w:r w:rsidRPr="00F57093">
        <w:rPr>
          <w:sz w:val="22"/>
          <w:szCs w:val="22"/>
          <w:lang w:val="pl-PL"/>
        </w:rPr>
        <w:t xml:space="preserve"> </w:t>
      </w:r>
      <w:r w:rsidR="004E6AA3" w:rsidRPr="00F57093">
        <w:rPr>
          <w:sz w:val="22"/>
          <w:szCs w:val="22"/>
          <w:lang w:val="pl-PL"/>
        </w:rPr>
        <w:t>na nieruchomości Zamawiającego znajdującej się w Zgierzu (95-100) przy ul. Szczawińskiej 54/58</w:t>
      </w:r>
      <w:r w:rsidR="00547728" w:rsidRPr="00F57093">
        <w:rPr>
          <w:sz w:val="22"/>
          <w:szCs w:val="22"/>
          <w:lang w:val="pl-PL"/>
        </w:rPr>
        <w:t xml:space="preserve"> i oddanie Zamawiającemu</w:t>
      </w:r>
      <w:r w:rsidR="001F0E94" w:rsidRPr="00F57093">
        <w:rPr>
          <w:sz w:val="22"/>
          <w:szCs w:val="22"/>
          <w:lang w:val="pl-PL"/>
        </w:rPr>
        <w:t xml:space="preserve"> pomieszczeń IV</w:t>
      </w:r>
      <w:r w:rsidR="00C20D27" w:rsidRPr="00F57093">
        <w:rPr>
          <w:sz w:val="22"/>
          <w:szCs w:val="22"/>
          <w:lang w:val="pl-PL"/>
        </w:rPr>
        <w:t xml:space="preserve"> </w:t>
      </w:r>
      <w:r w:rsidR="001F0E94" w:rsidRPr="00F57093">
        <w:rPr>
          <w:sz w:val="22"/>
          <w:szCs w:val="22"/>
          <w:lang w:val="pl-PL"/>
        </w:rPr>
        <w:t>piętra w budynku administracyjno-biurowym zaadoptowanych na cele Laboratorium Centrum Badawczo Rozwojowego.</w:t>
      </w:r>
    </w:p>
    <w:p w14:paraId="067ABD61" w14:textId="5899E7A7" w:rsidR="001E19D5" w:rsidRPr="00F57093" w:rsidRDefault="003620AB" w:rsidP="00C20D27">
      <w:pPr>
        <w:pStyle w:val="Tekstpodstawowy"/>
        <w:numPr>
          <w:ilvl w:val="0"/>
          <w:numId w:val="30"/>
        </w:numPr>
        <w:ind w:left="426"/>
        <w:jc w:val="both"/>
        <w:rPr>
          <w:sz w:val="22"/>
          <w:szCs w:val="22"/>
        </w:rPr>
      </w:pPr>
      <w:r w:rsidRPr="00F57093">
        <w:rPr>
          <w:sz w:val="22"/>
          <w:szCs w:val="22"/>
          <w:lang w:val="pl-PL"/>
        </w:rPr>
        <w:t xml:space="preserve">Wykonawca </w:t>
      </w:r>
      <w:r w:rsidR="00695E4C" w:rsidRPr="00F57093">
        <w:rPr>
          <w:sz w:val="22"/>
          <w:szCs w:val="22"/>
        </w:rPr>
        <w:t>zobowiązuje się do:</w:t>
      </w:r>
      <w:r w:rsidR="00701E77" w:rsidRPr="00F57093">
        <w:rPr>
          <w:sz w:val="22"/>
          <w:szCs w:val="22"/>
        </w:rPr>
        <w:t xml:space="preserve"> </w:t>
      </w:r>
    </w:p>
    <w:p w14:paraId="2CDB571C" w14:textId="7ED06D0C" w:rsidR="002E2AFC" w:rsidRPr="00F57093" w:rsidRDefault="00DA16F1" w:rsidP="001F0E94">
      <w:pPr>
        <w:pStyle w:val="NormalnyWeb"/>
        <w:numPr>
          <w:ilvl w:val="0"/>
          <w:numId w:val="32"/>
        </w:numPr>
        <w:spacing w:before="0" w:beforeAutospacing="0" w:after="120" w:afterAutospacing="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 xml:space="preserve">zapewnienia </w:t>
      </w:r>
      <w:r w:rsidR="002E2AFC" w:rsidRPr="00F57093">
        <w:rPr>
          <w:sz w:val="22"/>
          <w:szCs w:val="22"/>
        </w:rPr>
        <w:t>kontener</w:t>
      </w:r>
      <w:r w:rsidRPr="00F57093">
        <w:rPr>
          <w:sz w:val="22"/>
          <w:szCs w:val="22"/>
        </w:rPr>
        <w:t>ów na gruz</w:t>
      </w:r>
      <w:r w:rsidR="00040A17" w:rsidRPr="00F57093">
        <w:rPr>
          <w:sz w:val="22"/>
          <w:szCs w:val="22"/>
        </w:rPr>
        <w:t xml:space="preserve"> i inne odpady powstające przy pracach budowlano-remontowych</w:t>
      </w:r>
      <w:r w:rsidRPr="00F57093">
        <w:rPr>
          <w:sz w:val="22"/>
          <w:szCs w:val="22"/>
        </w:rPr>
        <w:t xml:space="preserve"> </w:t>
      </w:r>
      <w:r w:rsidR="00040A17" w:rsidRPr="00F57093">
        <w:rPr>
          <w:sz w:val="22"/>
          <w:szCs w:val="22"/>
        </w:rPr>
        <w:t>i ich wywozie we własnym zakresie i na własny koszt</w:t>
      </w:r>
    </w:p>
    <w:p w14:paraId="2DBFD708" w14:textId="2665DCFB" w:rsidR="001E19D5" w:rsidRPr="00F57093" w:rsidRDefault="00695E4C" w:rsidP="001F0E94">
      <w:pPr>
        <w:pStyle w:val="NormalnyWeb"/>
        <w:numPr>
          <w:ilvl w:val="0"/>
          <w:numId w:val="32"/>
        </w:numPr>
        <w:spacing w:before="0" w:beforeAutospacing="0" w:after="120" w:afterAutospacing="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prowadzenia</w:t>
      </w:r>
      <w:r w:rsidR="001E19D5" w:rsidRPr="00F57093">
        <w:rPr>
          <w:sz w:val="22"/>
          <w:szCs w:val="22"/>
        </w:rPr>
        <w:t xml:space="preserve"> </w:t>
      </w:r>
      <w:r w:rsidR="00D8626C" w:rsidRPr="00F57093">
        <w:rPr>
          <w:sz w:val="22"/>
          <w:szCs w:val="22"/>
        </w:rPr>
        <w:t xml:space="preserve">w imieniu Zamawiającego </w:t>
      </w:r>
      <w:r w:rsidR="001E19D5" w:rsidRPr="00F57093">
        <w:rPr>
          <w:sz w:val="22"/>
          <w:szCs w:val="22"/>
        </w:rPr>
        <w:t>ze wszystkimi instytucjami uzgodnień, ustaleń wymaganych przez prawo i dotyczących Inwestycji;</w:t>
      </w:r>
    </w:p>
    <w:p w14:paraId="33A90880" w14:textId="3C065812" w:rsidR="000B0D04" w:rsidRPr="00F57093" w:rsidRDefault="00695E4C" w:rsidP="001F0E94">
      <w:pPr>
        <w:pStyle w:val="NormalnyWeb"/>
        <w:numPr>
          <w:ilvl w:val="0"/>
          <w:numId w:val="32"/>
        </w:numPr>
        <w:spacing w:before="0" w:beforeAutospacing="0" w:after="120" w:afterAutospacing="0"/>
        <w:jc w:val="both"/>
        <w:rPr>
          <w:sz w:val="22"/>
          <w:szCs w:val="22"/>
        </w:rPr>
      </w:pPr>
      <w:r w:rsidRPr="00F57093">
        <w:rPr>
          <w:sz w:val="22"/>
          <w:szCs w:val="22"/>
        </w:rPr>
        <w:lastRenderedPageBreak/>
        <w:t>uzyskania</w:t>
      </w:r>
      <w:r w:rsidR="001E19D5" w:rsidRPr="00F57093">
        <w:rPr>
          <w:sz w:val="22"/>
          <w:szCs w:val="22"/>
        </w:rPr>
        <w:t xml:space="preserve"> </w:t>
      </w:r>
      <w:r w:rsidR="001F50E8" w:rsidRPr="00F57093">
        <w:rPr>
          <w:sz w:val="22"/>
          <w:szCs w:val="22"/>
        </w:rPr>
        <w:t xml:space="preserve">do realizacji </w:t>
      </w:r>
      <w:r w:rsidR="00D8626C" w:rsidRPr="00F57093">
        <w:rPr>
          <w:sz w:val="22"/>
          <w:szCs w:val="22"/>
        </w:rPr>
        <w:t xml:space="preserve">Inwestycji wszystkich </w:t>
      </w:r>
      <w:r w:rsidR="001E19D5" w:rsidRPr="00F57093">
        <w:rPr>
          <w:sz w:val="22"/>
          <w:szCs w:val="22"/>
        </w:rPr>
        <w:t>niezbędnych decyzji</w:t>
      </w:r>
      <w:r w:rsidR="00D8626C" w:rsidRPr="00F57093">
        <w:rPr>
          <w:sz w:val="22"/>
          <w:szCs w:val="22"/>
        </w:rPr>
        <w:t xml:space="preserve"> administracyjnych</w:t>
      </w:r>
      <w:r w:rsidR="001E19D5" w:rsidRPr="00F57093">
        <w:rPr>
          <w:sz w:val="22"/>
          <w:szCs w:val="22"/>
        </w:rPr>
        <w:t xml:space="preserve">, </w:t>
      </w:r>
      <w:r w:rsidR="00D8626C" w:rsidRPr="00F57093">
        <w:rPr>
          <w:sz w:val="22"/>
          <w:szCs w:val="22"/>
        </w:rPr>
        <w:t>zgód</w:t>
      </w:r>
      <w:r w:rsidR="001A43C4" w:rsidRPr="00F57093">
        <w:rPr>
          <w:sz w:val="22"/>
          <w:szCs w:val="22"/>
        </w:rPr>
        <w:t>, opinii</w:t>
      </w:r>
      <w:r w:rsidR="00D8626C" w:rsidRPr="00F57093">
        <w:rPr>
          <w:sz w:val="22"/>
          <w:szCs w:val="22"/>
        </w:rPr>
        <w:t xml:space="preserve"> itp. </w:t>
      </w:r>
    </w:p>
    <w:p w14:paraId="76B7F1FC" w14:textId="618CF299" w:rsidR="007D46A3" w:rsidRPr="00F57093" w:rsidRDefault="007270B9" w:rsidP="001F0E94">
      <w:pPr>
        <w:pStyle w:val="NormalnyWeb"/>
        <w:numPr>
          <w:ilvl w:val="0"/>
          <w:numId w:val="32"/>
        </w:numPr>
        <w:spacing w:before="0" w:beforeAutospacing="0" w:after="120" w:afterAutospacing="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pełne</w:t>
      </w:r>
      <w:r w:rsidR="00695E4C" w:rsidRPr="00F57093">
        <w:rPr>
          <w:sz w:val="22"/>
          <w:szCs w:val="22"/>
        </w:rPr>
        <w:t>go wykonawstwa</w:t>
      </w:r>
      <w:r w:rsidRPr="00F57093">
        <w:rPr>
          <w:sz w:val="22"/>
          <w:szCs w:val="22"/>
        </w:rPr>
        <w:t xml:space="preserve"> Inwestycji (</w:t>
      </w:r>
      <w:r w:rsidR="00695E4C" w:rsidRPr="00F57093">
        <w:rPr>
          <w:sz w:val="22"/>
          <w:szCs w:val="22"/>
        </w:rPr>
        <w:t xml:space="preserve">wykonania </w:t>
      </w:r>
      <w:r w:rsidR="00B96E95" w:rsidRPr="00F57093">
        <w:rPr>
          <w:sz w:val="22"/>
          <w:szCs w:val="22"/>
        </w:rPr>
        <w:t>wszelki</w:t>
      </w:r>
      <w:r w:rsidR="00695E4C" w:rsidRPr="00F57093">
        <w:rPr>
          <w:sz w:val="22"/>
          <w:szCs w:val="22"/>
        </w:rPr>
        <w:t>ch</w:t>
      </w:r>
      <w:r w:rsidR="00B96E95" w:rsidRPr="00F57093">
        <w:rPr>
          <w:sz w:val="22"/>
          <w:szCs w:val="22"/>
        </w:rPr>
        <w:t xml:space="preserve"> </w:t>
      </w:r>
      <w:r w:rsidR="005649CE" w:rsidRPr="00F57093">
        <w:rPr>
          <w:sz w:val="22"/>
          <w:szCs w:val="22"/>
        </w:rPr>
        <w:t>rob</w:t>
      </w:r>
      <w:r w:rsidR="00695E4C" w:rsidRPr="00F57093">
        <w:rPr>
          <w:sz w:val="22"/>
          <w:szCs w:val="22"/>
        </w:rPr>
        <w:t>ót</w:t>
      </w:r>
      <w:r w:rsidR="005649CE" w:rsidRPr="00F57093">
        <w:rPr>
          <w:sz w:val="22"/>
          <w:szCs w:val="22"/>
        </w:rPr>
        <w:t xml:space="preserve"> </w:t>
      </w:r>
      <w:r w:rsidR="00F333C1" w:rsidRPr="00F57093">
        <w:rPr>
          <w:sz w:val="22"/>
          <w:szCs w:val="22"/>
        </w:rPr>
        <w:t xml:space="preserve">rozbiórkowych i wykonania wszelkich robót </w:t>
      </w:r>
      <w:r w:rsidR="005649CE" w:rsidRPr="00F57093">
        <w:rPr>
          <w:sz w:val="22"/>
          <w:szCs w:val="22"/>
        </w:rPr>
        <w:t>budowlano-montażow</w:t>
      </w:r>
      <w:r w:rsidR="00695E4C" w:rsidRPr="00F57093">
        <w:rPr>
          <w:sz w:val="22"/>
          <w:szCs w:val="22"/>
        </w:rPr>
        <w:t xml:space="preserve">ych </w:t>
      </w:r>
      <w:r w:rsidR="00007130" w:rsidRPr="00F57093">
        <w:rPr>
          <w:sz w:val="22"/>
          <w:szCs w:val="22"/>
        </w:rPr>
        <w:t>wraz z całym zakresem robót</w:t>
      </w:r>
      <w:r w:rsidR="00F333C1" w:rsidRPr="00F57093">
        <w:rPr>
          <w:sz w:val="22"/>
          <w:szCs w:val="22"/>
        </w:rPr>
        <w:t xml:space="preserve"> dotyczących Inwestycji</w:t>
      </w:r>
      <w:r w:rsidR="004322D4" w:rsidRPr="00F57093">
        <w:rPr>
          <w:sz w:val="22"/>
          <w:szCs w:val="22"/>
        </w:rPr>
        <w:t xml:space="preserve"> </w:t>
      </w:r>
      <w:r w:rsidR="005911BB" w:rsidRPr="00F57093">
        <w:rPr>
          <w:sz w:val="22"/>
          <w:szCs w:val="22"/>
        </w:rPr>
        <w:t>oraz zapewnienia wszelkich niezbędnych materiałów, środków</w:t>
      </w:r>
      <w:r w:rsidR="004322D4" w:rsidRPr="00F57093">
        <w:rPr>
          <w:sz w:val="22"/>
          <w:szCs w:val="22"/>
        </w:rPr>
        <w:t>, urządzeń</w:t>
      </w:r>
      <w:r w:rsidR="005911BB" w:rsidRPr="00F57093">
        <w:rPr>
          <w:sz w:val="22"/>
          <w:szCs w:val="22"/>
        </w:rPr>
        <w:t xml:space="preserve"> i zasobów dla realizacji Inwestycji</w:t>
      </w:r>
      <w:r w:rsidRPr="00F57093">
        <w:rPr>
          <w:sz w:val="22"/>
          <w:szCs w:val="22"/>
        </w:rPr>
        <w:t>);</w:t>
      </w:r>
    </w:p>
    <w:p w14:paraId="09CB4870" w14:textId="361A934F" w:rsidR="00A67C09" w:rsidRPr="00F57093" w:rsidRDefault="00747C21" w:rsidP="001F0E94">
      <w:pPr>
        <w:pStyle w:val="NormalnyWeb"/>
        <w:numPr>
          <w:ilvl w:val="0"/>
          <w:numId w:val="32"/>
        </w:numPr>
        <w:spacing w:before="0" w:beforeAutospacing="0" w:after="120" w:afterAutospacing="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prowadzenia</w:t>
      </w:r>
      <w:r w:rsidR="001E19D5" w:rsidRPr="00F57093">
        <w:rPr>
          <w:sz w:val="22"/>
          <w:szCs w:val="22"/>
        </w:rPr>
        <w:t xml:space="preserve"> dziennika budowy </w:t>
      </w:r>
      <w:r w:rsidR="00B62A2D" w:rsidRPr="00F57093">
        <w:rPr>
          <w:sz w:val="22"/>
          <w:szCs w:val="22"/>
        </w:rPr>
        <w:t xml:space="preserve">oraz </w:t>
      </w:r>
      <w:r w:rsidR="00A67C09" w:rsidRPr="00F57093">
        <w:rPr>
          <w:sz w:val="22"/>
          <w:szCs w:val="22"/>
        </w:rPr>
        <w:t xml:space="preserve">pełnej </w:t>
      </w:r>
      <w:r w:rsidR="001E19D5" w:rsidRPr="00F57093">
        <w:rPr>
          <w:sz w:val="22"/>
          <w:szCs w:val="22"/>
        </w:rPr>
        <w:t>dokumentacji</w:t>
      </w:r>
      <w:r w:rsidR="00A67C09" w:rsidRPr="00F57093">
        <w:rPr>
          <w:sz w:val="22"/>
          <w:szCs w:val="22"/>
        </w:rPr>
        <w:t xml:space="preserve"> wymaganej prawem, dotyczącej Inwestycji;</w:t>
      </w:r>
    </w:p>
    <w:p w14:paraId="56A695C7" w14:textId="55B02848" w:rsidR="001E19D5" w:rsidRPr="00F57093" w:rsidRDefault="00CC2B94" w:rsidP="001F0E94">
      <w:pPr>
        <w:pStyle w:val="NormalnyWeb"/>
        <w:numPr>
          <w:ilvl w:val="0"/>
          <w:numId w:val="32"/>
        </w:numPr>
        <w:spacing w:before="0" w:beforeAutospacing="0" w:after="120" w:afterAutospacing="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 xml:space="preserve">zgłaszania i wydawania Zamawiającemu do odbiorów etapowych, częściowych, branżowych i końcowych </w:t>
      </w:r>
      <w:r w:rsidR="00A07B5D" w:rsidRPr="00F57093">
        <w:rPr>
          <w:sz w:val="22"/>
          <w:szCs w:val="22"/>
        </w:rPr>
        <w:t>przedmiotu danego odbioru</w:t>
      </w:r>
      <w:r w:rsidR="00BB11C1" w:rsidRPr="00F57093">
        <w:rPr>
          <w:sz w:val="22"/>
          <w:szCs w:val="22"/>
        </w:rPr>
        <w:t>;</w:t>
      </w:r>
    </w:p>
    <w:p w14:paraId="631D92C2" w14:textId="7BFA0FE6" w:rsidR="00871B99" w:rsidRPr="00F57093" w:rsidRDefault="005911BB" w:rsidP="001F0E94">
      <w:pPr>
        <w:pStyle w:val="NormalnyWeb"/>
        <w:numPr>
          <w:ilvl w:val="0"/>
          <w:numId w:val="32"/>
        </w:numPr>
        <w:spacing w:before="0" w:beforeAutospacing="0" w:after="120" w:afterAutospacing="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zapewnienia dla Inwestycji Kierownika Budowy,</w:t>
      </w:r>
      <w:r w:rsidR="00A52732" w:rsidRPr="00F57093">
        <w:rPr>
          <w:sz w:val="22"/>
          <w:szCs w:val="22"/>
        </w:rPr>
        <w:t xml:space="preserve"> </w:t>
      </w:r>
      <w:r w:rsidR="00E60BA2" w:rsidRPr="00F57093">
        <w:rPr>
          <w:sz w:val="22"/>
          <w:szCs w:val="22"/>
        </w:rPr>
        <w:t>niezbędnego personelu</w:t>
      </w:r>
      <w:r w:rsidR="00C5340F" w:rsidRPr="00F57093">
        <w:rPr>
          <w:sz w:val="22"/>
          <w:szCs w:val="22"/>
        </w:rPr>
        <w:t xml:space="preserve"> </w:t>
      </w:r>
      <w:r w:rsidRPr="00F57093">
        <w:rPr>
          <w:sz w:val="22"/>
          <w:szCs w:val="22"/>
        </w:rPr>
        <w:t>oraz pełnego nadzoru</w:t>
      </w:r>
      <w:r w:rsidR="008C4C3E" w:rsidRPr="00F57093">
        <w:rPr>
          <w:sz w:val="22"/>
          <w:szCs w:val="22"/>
        </w:rPr>
        <w:t xml:space="preserve"> nad podwykonawcami</w:t>
      </w:r>
      <w:r w:rsidR="00CC2B94" w:rsidRPr="00F57093">
        <w:rPr>
          <w:sz w:val="22"/>
          <w:szCs w:val="22"/>
        </w:rPr>
        <w:t xml:space="preserve"> i dalszymi podwykonawcami</w:t>
      </w:r>
      <w:r w:rsidR="008C4C3E" w:rsidRPr="00F57093">
        <w:rPr>
          <w:sz w:val="22"/>
          <w:szCs w:val="22"/>
        </w:rPr>
        <w:t>,</w:t>
      </w:r>
      <w:r w:rsidRPr="00F57093">
        <w:rPr>
          <w:sz w:val="22"/>
          <w:szCs w:val="22"/>
        </w:rPr>
        <w:t xml:space="preserve"> dokonywania</w:t>
      </w:r>
      <w:r w:rsidR="00CC2B94" w:rsidRPr="00F57093">
        <w:rPr>
          <w:sz w:val="22"/>
          <w:szCs w:val="22"/>
        </w:rPr>
        <w:t xml:space="preserve"> wszelkich</w:t>
      </w:r>
      <w:r w:rsidR="0070717B" w:rsidRPr="00F57093">
        <w:rPr>
          <w:sz w:val="22"/>
          <w:szCs w:val="22"/>
        </w:rPr>
        <w:t xml:space="preserve"> </w:t>
      </w:r>
      <w:r w:rsidRPr="00F57093">
        <w:rPr>
          <w:sz w:val="22"/>
          <w:szCs w:val="22"/>
        </w:rPr>
        <w:t>odbiorów od podwykonawców</w:t>
      </w:r>
      <w:r w:rsidR="00CC2B94" w:rsidRPr="00F57093">
        <w:rPr>
          <w:sz w:val="22"/>
          <w:szCs w:val="22"/>
        </w:rPr>
        <w:t xml:space="preserve"> i dalszych podwykonawców</w:t>
      </w:r>
      <w:r w:rsidRPr="00F57093">
        <w:rPr>
          <w:sz w:val="22"/>
          <w:szCs w:val="22"/>
        </w:rPr>
        <w:t>;</w:t>
      </w:r>
    </w:p>
    <w:p w14:paraId="7E6508D7" w14:textId="2811EA07" w:rsidR="00001D27" w:rsidRPr="00F57093" w:rsidRDefault="00BB11C1" w:rsidP="001F0E94">
      <w:pPr>
        <w:pStyle w:val="NormalnyWeb"/>
        <w:numPr>
          <w:ilvl w:val="0"/>
          <w:numId w:val="32"/>
        </w:numPr>
        <w:spacing w:before="0" w:beforeAutospacing="0" w:after="120" w:afterAutospacing="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dokonywania in</w:t>
      </w:r>
      <w:r w:rsidR="005911BB" w:rsidRPr="00F57093">
        <w:rPr>
          <w:sz w:val="22"/>
          <w:szCs w:val="22"/>
        </w:rPr>
        <w:t xml:space="preserve">nych, niż wymienione w </w:t>
      </w:r>
      <w:r w:rsidR="00DA16F1" w:rsidRPr="00F57093">
        <w:rPr>
          <w:sz w:val="22"/>
          <w:szCs w:val="22"/>
        </w:rPr>
        <w:t>lit. a-</w:t>
      </w:r>
      <w:r w:rsidR="00C20D27" w:rsidRPr="00F57093">
        <w:rPr>
          <w:sz w:val="22"/>
          <w:szCs w:val="22"/>
        </w:rPr>
        <w:t>g</w:t>
      </w:r>
      <w:r w:rsidR="00FE19BC" w:rsidRPr="00F57093">
        <w:rPr>
          <w:sz w:val="22"/>
          <w:szCs w:val="22"/>
        </w:rPr>
        <w:t xml:space="preserve"> </w:t>
      </w:r>
      <w:r w:rsidRPr="00F57093">
        <w:rPr>
          <w:sz w:val="22"/>
          <w:szCs w:val="22"/>
        </w:rPr>
        <w:t>powyżej, czynności niezbędnych</w:t>
      </w:r>
      <w:r w:rsidR="00001D27" w:rsidRPr="00F57093">
        <w:rPr>
          <w:sz w:val="22"/>
          <w:szCs w:val="22"/>
        </w:rPr>
        <w:t xml:space="preserve"> do reali</w:t>
      </w:r>
      <w:r w:rsidR="002B3591" w:rsidRPr="00F57093">
        <w:rPr>
          <w:sz w:val="22"/>
          <w:szCs w:val="22"/>
        </w:rPr>
        <w:t>zacji i zak</w:t>
      </w:r>
      <w:r w:rsidRPr="00F57093">
        <w:rPr>
          <w:sz w:val="22"/>
          <w:szCs w:val="22"/>
        </w:rPr>
        <w:t>ończenia Inwestycji lub wymaganych</w:t>
      </w:r>
      <w:r w:rsidR="002B3591" w:rsidRPr="00F57093">
        <w:rPr>
          <w:sz w:val="22"/>
          <w:szCs w:val="22"/>
        </w:rPr>
        <w:t xml:space="preserve"> prawem, </w:t>
      </w:r>
      <w:r w:rsidR="00001D27" w:rsidRPr="00F57093">
        <w:rPr>
          <w:sz w:val="22"/>
          <w:szCs w:val="22"/>
        </w:rPr>
        <w:t>które nie będą wykonywane osobiście przez Zamawiającego lub Zamawiający nie powierzył ich wykonania osobie trzeciej</w:t>
      </w:r>
    </w:p>
    <w:p w14:paraId="67DFFCD4" w14:textId="2280A0AA" w:rsidR="00DA16F1" w:rsidRPr="00F57093" w:rsidRDefault="00DA16F1" w:rsidP="001F0E94">
      <w:pPr>
        <w:pStyle w:val="NormalnyWeb"/>
        <w:tabs>
          <w:tab w:val="num" w:pos="426"/>
          <w:tab w:val="left" w:pos="9072"/>
        </w:tabs>
        <w:spacing w:before="0" w:beforeAutospacing="0" w:after="120" w:afterAutospacing="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 xml:space="preserve">(Inwestycja i wszystkie czynności objęte umową </w:t>
      </w:r>
      <w:r w:rsidR="003C4DAB" w:rsidRPr="00F57093">
        <w:rPr>
          <w:sz w:val="22"/>
          <w:szCs w:val="22"/>
        </w:rPr>
        <w:t>zwan</w:t>
      </w:r>
      <w:r w:rsidRPr="00F57093">
        <w:rPr>
          <w:sz w:val="22"/>
          <w:szCs w:val="22"/>
        </w:rPr>
        <w:t>e</w:t>
      </w:r>
      <w:r w:rsidR="003C4DAB" w:rsidRPr="00F57093">
        <w:rPr>
          <w:sz w:val="22"/>
          <w:szCs w:val="22"/>
        </w:rPr>
        <w:t xml:space="preserve"> </w:t>
      </w:r>
      <w:r w:rsidR="00B96E95" w:rsidRPr="00F57093">
        <w:rPr>
          <w:sz w:val="22"/>
          <w:szCs w:val="22"/>
        </w:rPr>
        <w:t>dalej łącznie „Przedmiotem U</w:t>
      </w:r>
      <w:r w:rsidR="00D70F7C" w:rsidRPr="00F57093">
        <w:rPr>
          <w:sz w:val="22"/>
          <w:szCs w:val="22"/>
        </w:rPr>
        <w:t>mowy”</w:t>
      </w:r>
      <w:r w:rsidRPr="00F57093">
        <w:rPr>
          <w:sz w:val="22"/>
          <w:szCs w:val="22"/>
        </w:rPr>
        <w:t>)</w:t>
      </w:r>
    </w:p>
    <w:p w14:paraId="0511197E" w14:textId="67D48D77" w:rsidR="0010140D" w:rsidRPr="00F57093" w:rsidRDefault="00DA16F1" w:rsidP="001F0E94">
      <w:pPr>
        <w:pStyle w:val="NormalnyWeb"/>
        <w:tabs>
          <w:tab w:val="num" w:pos="426"/>
          <w:tab w:val="left" w:pos="9072"/>
        </w:tabs>
        <w:spacing w:before="0" w:beforeAutospacing="0" w:after="120" w:afterAutospacing="0"/>
        <w:jc w:val="both"/>
        <w:rPr>
          <w:i/>
          <w:sz w:val="22"/>
          <w:szCs w:val="22"/>
        </w:rPr>
      </w:pPr>
      <w:r w:rsidRPr="00F57093">
        <w:rPr>
          <w:sz w:val="22"/>
          <w:szCs w:val="22"/>
        </w:rPr>
        <w:t xml:space="preserve">- </w:t>
      </w:r>
      <w:r w:rsidR="00D70F7C" w:rsidRPr="00F57093">
        <w:rPr>
          <w:sz w:val="22"/>
          <w:szCs w:val="22"/>
        </w:rPr>
        <w:t xml:space="preserve">zgodnie </w:t>
      </w:r>
      <w:r w:rsidR="00956899" w:rsidRPr="00F57093">
        <w:rPr>
          <w:sz w:val="22"/>
          <w:szCs w:val="22"/>
        </w:rPr>
        <w:t>z Umową</w:t>
      </w:r>
      <w:r w:rsidR="003337D8" w:rsidRPr="00F57093">
        <w:rPr>
          <w:sz w:val="22"/>
          <w:szCs w:val="22"/>
        </w:rPr>
        <w:t>,</w:t>
      </w:r>
      <w:r w:rsidR="00956899" w:rsidRPr="00F57093">
        <w:rPr>
          <w:sz w:val="22"/>
          <w:szCs w:val="22"/>
        </w:rPr>
        <w:t xml:space="preserve"> Załą</w:t>
      </w:r>
      <w:r w:rsidR="003337D8" w:rsidRPr="00F57093">
        <w:rPr>
          <w:sz w:val="22"/>
          <w:szCs w:val="22"/>
        </w:rPr>
        <w:t>cznikami do niej a także z</w:t>
      </w:r>
      <w:r w:rsidR="00956899" w:rsidRPr="00F57093">
        <w:rPr>
          <w:sz w:val="22"/>
          <w:szCs w:val="22"/>
        </w:rPr>
        <w:t xml:space="preserve"> </w:t>
      </w:r>
      <w:r w:rsidR="00582246" w:rsidRPr="00F57093">
        <w:rPr>
          <w:sz w:val="22"/>
          <w:szCs w:val="22"/>
        </w:rPr>
        <w:t xml:space="preserve">Warunkami </w:t>
      </w:r>
      <w:r w:rsidR="003337D8" w:rsidRPr="00F57093">
        <w:rPr>
          <w:sz w:val="22"/>
          <w:szCs w:val="22"/>
        </w:rPr>
        <w:t>Ogólnymi Umowy o Generalne Wykonawstwo, w tym w szczególności</w:t>
      </w:r>
      <w:r w:rsidRPr="00F57093">
        <w:rPr>
          <w:sz w:val="22"/>
          <w:szCs w:val="22"/>
        </w:rPr>
        <w:t>, ale niewyłącznie</w:t>
      </w:r>
      <w:r w:rsidR="002B3591" w:rsidRPr="00F57093">
        <w:rPr>
          <w:sz w:val="22"/>
          <w:szCs w:val="22"/>
        </w:rPr>
        <w:t>:</w:t>
      </w:r>
      <w:r w:rsidR="00D70F7C" w:rsidRPr="00F57093">
        <w:rPr>
          <w:sz w:val="22"/>
          <w:szCs w:val="22"/>
        </w:rPr>
        <w:t xml:space="preserve"> z Zakresem Rzeczowo-Finansowym </w:t>
      </w:r>
      <w:r w:rsidR="00140E55" w:rsidRPr="00F57093">
        <w:rPr>
          <w:sz w:val="22"/>
          <w:szCs w:val="22"/>
        </w:rPr>
        <w:t xml:space="preserve">i </w:t>
      </w:r>
      <w:r w:rsidR="00D70F7C" w:rsidRPr="00F57093">
        <w:rPr>
          <w:sz w:val="22"/>
          <w:szCs w:val="22"/>
        </w:rPr>
        <w:t>Harmonogramem Realizacji Przedmiotu Umowy stanowiącym</w:t>
      </w:r>
      <w:r w:rsidR="00140E55" w:rsidRPr="00F57093">
        <w:rPr>
          <w:sz w:val="22"/>
          <w:szCs w:val="22"/>
        </w:rPr>
        <w:t>i</w:t>
      </w:r>
      <w:r w:rsidR="00D70F7C" w:rsidRPr="00F57093">
        <w:rPr>
          <w:sz w:val="22"/>
          <w:szCs w:val="22"/>
        </w:rPr>
        <w:t xml:space="preserve"> </w:t>
      </w:r>
      <w:r w:rsidR="00E1473E" w:rsidRPr="00F57093">
        <w:rPr>
          <w:sz w:val="22"/>
          <w:szCs w:val="22"/>
        </w:rPr>
        <w:t xml:space="preserve">odpowiednio </w:t>
      </w:r>
      <w:r w:rsidR="00D70F7C" w:rsidRPr="00F57093">
        <w:rPr>
          <w:sz w:val="22"/>
          <w:szCs w:val="22"/>
        </w:rPr>
        <w:t>Załącznik nr 2</w:t>
      </w:r>
      <w:r w:rsidR="00081624" w:rsidRPr="00F57093">
        <w:rPr>
          <w:sz w:val="22"/>
          <w:szCs w:val="22"/>
        </w:rPr>
        <w:t>a</w:t>
      </w:r>
      <w:r w:rsidR="00E1473E" w:rsidRPr="00F57093">
        <w:rPr>
          <w:sz w:val="22"/>
          <w:szCs w:val="22"/>
        </w:rPr>
        <w:t xml:space="preserve"> i 2</w:t>
      </w:r>
      <w:r w:rsidR="00081624" w:rsidRPr="00F57093">
        <w:rPr>
          <w:sz w:val="22"/>
          <w:szCs w:val="22"/>
        </w:rPr>
        <w:t>b</w:t>
      </w:r>
      <w:r w:rsidR="00D70F7C" w:rsidRPr="00F57093">
        <w:rPr>
          <w:sz w:val="22"/>
          <w:szCs w:val="22"/>
        </w:rPr>
        <w:t xml:space="preserve"> do umowy</w:t>
      </w:r>
      <w:r w:rsidR="0070717B" w:rsidRPr="00F57093">
        <w:rPr>
          <w:sz w:val="22"/>
          <w:szCs w:val="22"/>
        </w:rPr>
        <w:t xml:space="preserve">, </w:t>
      </w:r>
      <w:r w:rsidR="00DC46B8" w:rsidRPr="00F57093">
        <w:rPr>
          <w:sz w:val="22"/>
          <w:szCs w:val="22"/>
        </w:rPr>
        <w:t>Zapytaniem ofertowym</w:t>
      </w:r>
      <w:r w:rsidR="00545893" w:rsidRPr="00F57093">
        <w:rPr>
          <w:sz w:val="22"/>
          <w:szCs w:val="22"/>
        </w:rPr>
        <w:t xml:space="preserve">, </w:t>
      </w:r>
      <w:r w:rsidR="002B3591" w:rsidRPr="00F57093">
        <w:rPr>
          <w:sz w:val="22"/>
          <w:szCs w:val="22"/>
        </w:rPr>
        <w:t>stanowiąc</w:t>
      </w:r>
      <w:r w:rsidR="00C20D27" w:rsidRPr="00F57093">
        <w:rPr>
          <w:sz w:val="22"/>
          <w:szCs w:val="22"/>
        </w:rPr>
        <w:t>ym</w:t>
      </w:r>
      <w:r w:rsidR="002B3591" w:rsidRPr="00F57093">
        <w:rPr>
          <w:sz w:val="22"/>
          <w:szCs w:val="22"/>
        </w:rPr>
        <w:t xml:space="preserve"> Załącznik nr </w:t>
      </w:r>
      <w:r w:rsidR="00A5202E" w:rsidRPr="00F57093">
        <w:rPr>
          <w:sz w:val="22"/>
          <w:szCs w:val="22"/>
        </w:rPr>
        <w:t>1</w:t>
      </w:r>
      <w:r w:rsidR="002B3591" w:rsidRPr="00F57093">
        <w:rPr>
          <w:sz w:val="22"/>
          <w:szCs w:val="22"/>
        </w:rPr>
        <w:t xml:space="preserve"> do umowy</w:t>
      </w:r>
      <w:r w:rsidR="008051FE" w:rsidRPr="00F57093">
        <w:rPr>
          <w:sz w:val="22"/>
          <w:szCs w:val="22"/>
        </w:rPr>
        <w:t>.</w:t>
      </w:r>
      <w:r w:rsidR="00240D71" w:rsidRPr="00F57093">
        <w:rPr>
          <w:sz w:val="22"/>
          <w:szCs w:val="22"/>
        </w:rPr>
        <w:t xml:space="preserve"> </w:t>
      </w:r>
    </w:p>
    <w:p w14:paraId="680A99D9" w14:textId="77777777" w:rsidR="00D92069" w:rsidRPr="00F57093" w:rsidRDefault="00AE7555" w:rsidP="001F0E94">
      <w:pPr>
        <w:pStyle w:val="Kolorowalistaakcent11"/>
        <w:numPr>
          <w:ilvl w:val="0"/>
          <w:numId w:val="15"/>
        </w:numPr>
        <w:spacing w:after="120"/>
        <w:ind w:left="426"/>
        <w:jc w:val="both"/>
        <w:rPr>
          <w:rFonts w:ascii="Times New Roman" w:hAnsi="Times New Roman"/>
          <w:bCs/>
          <w:iCs/>
        </w:rPr>
      </w:pPr>
      <w:r w:rsidRPr="00F57093">
        <w:rPr>
          <w:rFonts w:ascii="Times New Roman" w:hAnsi="Times New Roman"/>
          <w:bCs/>
          <w:iCs/>
        </w:rPr>
        <w:t>Przedmiot Umowy wykonywany będzie przez Wykonawcę osobiście, z zastrzeżeniem postanowień § 10 ust. 2 pkt 1 Warunków Ogólnych Umowy.</w:t>
      </w:r>
    </w:p>
    <w:p w14:paraId="79BD12D7" w14:textId="08360093" w:rsidR="00B96E95" w:rsidRPr="00F57093" w:rsidRDefault="002D641D" w:rsidP="001F0E94">
      <w:pPr>
        <w:pStyle w:val="Kolorowalistaakcent11"/>
        <w:numPr>
          <w:ilvl w:val="0"/>
          <w:numId w:val="15"/>
        </w:numPr>
        <w:spacing w:after="120"/>
        <w:ind w:left="426"/>
        <w:jc w:val="both"/>
        <w:rPr>
          <w:rFonts w:ascii="Times New Roman" w:hAnsi="Times New Roman"/>
          <w:bCs/>
          <w:iCs/>
        </w:rPr>
      </w:pPr>
      <w:r w:rsidRPr="00F57093">
        <w:rPr>
          <w:rFonts w:ascii="Times New Roman" w:hAnsi="Times New Roman"/>
        </w:rPr>
        <w:t>Wykonawca</w:t>
      </w:r>
      <w:r w:rsidR="00D92069" w:rsidRPr="00F57093">
        <w:rPr>
          <w:rFonts w:ascii="Times New Roman" w:hAnsi="Times New Roman"/>
        </w:rPr>
        <w:t xml:space="preserve"> oświadcza, iż</w:t>
      </w:r>
      <w:r w:rsidRPr="00F57093">
        <w:rPr>
          <w:rFonts w:ascii="Times New Roman" w:hAnsi="Times New Roman"/>
        </w:rPr>
        <w:t xml:space="preserve"> posiada </w:t>
      </w:r>
      <w:r w:rsidR="00D92069" w:rsidRPr="00F57093">
        <w:rPr>
          <w:rFonts w:ascii="Times New Roman" w:hAnsi="Times New Roman"/>
        </w:rPr>
        <w:t xml:space="preserve">wszelkie </w:t>
      </w:r>
      <w:r w:rsidRPr="00F57093">
        <w:rPr>
          <w:rFonts w:ascii="Times New Roman" w:hAnsi="Times New Roman"/>
        </w:rPr>
        <w:t>kwalifikacje, uprawnienia, doświadczenie oraz wiedzę</w:t>
      </w:r>
      <w:r w:rsidR="008051FE" w:rsidRPr="00F57093">
        <w:rPr>
          <w:rFonts w:ascii="Times New Roman" w:hAnsi="Times New Roman"/>
        </w:rPr>
        <w:t xml:space="preserve"> a także wszelkie zasoby,</w:t>
      </w:r>
      <w:r w:rsidRPr="00F57093">
        <w:rPr>
          <w:rFonts w:ascii="Times New Roman" w:hAnsi="Times New Roman"/>
        </w:rPr>
        <w:t xml:space="preserve"> niezbędne do wykonania zleconych mu robót, </w:t>
      </w:r>
      <w:r w:rsidR="00D92069" w:rsidRPr="00F57093">
        <w:rPr>
          <w:rFonts w:ascii="Times New Roman" w:hAnsi="Times New Roman"/>
        </w:rPr>
        <w:t>oraz niezbędne</w:t>
      </w:r>
      <w:r w:rsidRPr="00F57093">
        <w:rPr>
          <w:rFonts w:ascii="Times New Roman" w:hAnsi="Times New Roman"/>
        </w:rPr>
        <w:t xml:space="preserve"> zaplecze sprzętu, maszyn i materiałów oraz potencjał finansowy </w:t>
      </w:r>
      <w:r w:rsidR="00D92069" w:rsidRPr="00F57093">
        <w:rPr>
          <w:rFonts w:ascii="Times New Roman" w:hAnsi="Times New Roman"/>
        </w:rPr>
        <w:t>konieczne</w:t>
      </w:r>
      <w:r w:rsidRPr="00F57093">
        <w:rPr>
          <w:rFonts w:ascii="Times New Roman" w:hAnsi="Times New Roman"/>
        </w:rPr>
        <w:t xml:space="preserve"> do należytej rea</w:t>
      </w:r>
      <w:r w:rsidR="00B96E95" w:rsidRPr="00F57093">
        <w:rPr>
          <w:rFonts w:ascii="Times New Roman" w:hAnsi="Times New Roman"/>
        </w:rPr>
        <w:t>lizacji u</w:t>
      </w:r>
      <w:r w:rsidR="00D92069" w:rsidRPr="00F57093">
        <w:rPr>
          <w:rFonts w:ascii="Times New Roman" w:hAnsi="Times New Roman"/>
        </w:rPr>
        <w:t>mowy i jej zakończenia.</w:t>
      </w:r>
    </w:p>
    <w:p w14:paraId="6588A95B" w14:textId="6D6C8B51" w:rsidR="00B96E95" w:rsidRPr="00F57093" w:rsidRDefault="00B96E95" w:rsidP="001F0E94">
      <w:pPr>
        <w:pStyle w:val="Kolorowalistaakcent11"/>
        <w:numPr>
          <w:ilvl w:val="0"/>
          <w:numId w:val="15"/>
        </w:numPr>
        <w:spacing w:after="120"/>
        <w:ind w:left="426"/>
        <w:jc w:val="both"/>
        <w:rPr>
          <w:rFonts w:ascii="Times New Roman" w:hAnsi="Times New Roman"/>
          <w:bCs/>
          <w:iCs/>
        </w:rPr>
      </w:pPr>
      <w:r w:rsidRPr="00F57093">
        <w:rPr>
          <w:rFonts w:ascii="Times New Roman" w:hAnsi="Times New Roman"/>
        </w:rPr>
        <w:t>Wykonawca</w:t>
      </w:r>
      <w:r w:rsidRPr="00F57093">
        <w:rPr>
          <w:rFonts w:ascii="Times New Roman" w:hAnsi="Times New Roman"/>
          <w:lang w:eastAsia="pl-PL"/>
        </w:rPr>
        <w:t>, w p</w:t>
      </w:r>
      <w:r w:rsidR="00761542" w:rsidRPr="00F57093">
        <w:rPr>
          <w:rFonts w:ascii="Times New Roman" w:hAnsi="Times New Roman"/>
          <w:lang w:eastAsia="pl-PL"/>
        </w:rPr>
        <w:t>rzypadku powierzenia wykonania U</w:t>
      </w:r>
      <w:r w:rsidRPr="00F57093">
        <w:rPr>
          <w:rFonts w:ascii="Times New Roman" w:hAnsi="Times New Roman"/>
          <w:lang w:eastAsia="pl-PL"/>
        </w:rPr>
        <w:t xml:space="preserve">mowy lub jej części innym podmiotom, ponosi pełną odpowiedzialność za działania i zaniechania podmiotów, którym powierzył wykonanie umowy </w:t>
      </w:r>
      <w:r w:rsidR="00C11D74" w:rsidRPr="00F57093">
        <w:rPr>
          <w:rFonts w:ascii="Times New Roman" w:hAnsi="Times New Roman"/>
          <w:lang w:eastAsia="pl-PL"/>
        </w:rPr>
        <w:t>jak za działania własne</w:t>
      </w:r>
      <w:r w:rsidRPr="00F57093">
        <w:rPr>
          <w:rFonts w:ascii="Times New Roman" w:hAnsi="Times New Roman"/>
          <w:lang w:eastAsia="pl-PL"/>
        </w:rPr>
        <w:t xml:space="preserve">. </w:t>
      </w:r>
      <w:r w:rsidRPr="00F57093">
        <w:rPr>
          <w:rFonts w:ascii="Times New Roman" w:hAnsi="Times New Roman"/>
        </w:rPr>
        <w:t>Zamawiający</w:t>
      </w:r>
      <w:r w:rsidRPr="00F57093">
        <w:rPr>
          <w:rFonts w:ascii="Times New Roman" w:hAnsi="Times New Roman"/>
          <w:lang w:eastAsia="pl-PL"/>
        </w:rPr>
        <w:t xml:space="preserve"> nie ponosi względem t</w:t>
      </w:r>
      <w:r w:rsidR="008051FE" w:rsidRPr="00F57093">
        <w:rPr>
          <w:rFonts w:ascii="Times New Roman" w:hAnsi="Times New Roman"/>
          <w:lang w:eastAsia="pl-PL"/>
        </w:rPr>
        <w:t>ych</w:t>
      </w:r>
      <w:r w:rsidRPr="00F57093">
        <w:rPr>
          <w:rFonts w:ascii="Times New Roman" w:hAnsi="Times New Roman"/>
          <w:lang w:eastAsia="pl-PL"/>
        </w:rPr>
        <w:t xml:space="preserve"> podmiot</w:t>
      </w:r>
      <w:r w:rsidR="008051FE" w:rsidRPr="00F57093">
        <w:rPr>
          <w:rFonts w:ascii="Times New Roman" w:hAnsi="Times New Roman"/>
          <w:lang w:eastAsia="pl-PL"/>
        </w:rPr>
        <w:t>ów</w:t>
      </w:r>
      <w:r w:rsidRPr="00F57093">
        <w:rPr>
          <w:rFonts w:ascii="Times New Roman" w:hAnsi="Times New Roman"/>
          <w:lang w:eastAsia="pl-PL"/>
        </w:rPr>
        <w:t xml:space="preserve"> żadnej odpowiedzialności, w tym w szczególności nie będzie zobowiązany do zapłaty jakiegokolwiek wynagrodzenia na ich rzecz w związku </w:t>
      </w:r>
      <w:r w:rsidR="00761542" w:rsidRPr="00F57093">
        <w:rPr>
          <w:rFonts w:ascii="Times New Roman" w:hAnsi="Times New Roman"/>
          <w:lang w:eastAsia="pl-PL"/>
        </w:rPr>
        <w:t>z realizacją przez te podmioty U</w:t>
      </w:r>
      <w:r w:rsidRPr="00F57093">
        <w:rPr>
          <w:rFonts w:ascii="Times New Roman" w:hAnsi="Times New Roman"/>
          <w:lang w:eastAsia="pl-PL"/>
        </w:rPr>
        <w:t>mowy w całości lub w części.</w:t>
      </w:r>
    </w:p>
    <w:p w14:paraId="3030748D" w14:textId="77777777" w:rsidR="00C20D27" w:rsidRPr="00F57093" w:rsidRDefault="00BB11C1" w:rsidP="00C20D27">
      <w:pPr>
        <w:pStyle w:val="Kolorowalistaakcent11"/>
        <w:numPr>
          <w:ilvl w:val="0"/>
          <w:numId w:val="15"/>
        </w:numPr>
        <w:spacing w:after="120"/>
        <w:ind w:left="426"/>
        <w:jc w:val="both"/>
        <w:rPr>
          <w:b/>
        </w:rPr>
      </w:pPr>
      <w:r w:rsidRPr="00F57093">
        <w:rPr>
          <w:rFonts w:ascii="Times New Roman" w:hAnsi="Times New Roman"/>
          <w:lang w:eastAsia="pl-PL"/>
        </w:rPr>
        <w:t xml:space="preserve">Strony zgodnie ustalają, iż </w:t>
      </w:r>
      <w:r w:rsidRPr="00F57093">
        <w:rPr>
          <w:rFonts w:ascii="Times New Roman" w:hAnsi="Times New Roman"/>
        </w:rPr>
        <w:t xml:space="preserve">przedmiot Umowy wskazany w ust. 1 jest niepodzielny oraz oświadczają, iż są zainteresowane wyłącznie realizacją wszystkich łącznie </w:t>
      </w:r>
      <w:r w:rsidR="009920DE" w:rsidRPr="00F57093">
        <w:rPr>
          <w:rFonts w:ascii="Times New Roman" w:hAnsi="Times New Roman"/>
        </w:rPr>
        <w:t>czynności składających się na</w:t>
      </w:r>
      <w:r w:rsidRPr="00F57093">
        <w:rPr>
          <w:rFonts w:ascii="Times New Roman" w:hAnsi="Times New Roman"/>
        </w:rPr>
        <w:t xml:space="preserve"> P</w:t>
      </w:r>
      <w:r w:rsidR="009920DE" w:rsidRPr="00F57093">
        <w:rPr>
          <w:rFonts w:ascii="Times New Roman" w:hAnsi="Times New Roman"/>
        </w:rPr>
        <w:t>rzedmiot</w:t>
      </w:r>
      <w:r w:rsidRPr="00F57093">
        <w:rPr>
          <w:rFonts w:ascii="Times New Roman" w:hAnsi="Times New Roman"/>
        </w:rPr>
        <w:t xml:space="preserve"> Umowy (elementów) wymienionych w ust. 1. Strony zgodnie oświadczają, iż podział przedmiotu Umowy dokonany w Umowie i Załącznikach do niej służy wyłącznie określeniu </w:t>
      </w:r>
      <w:r w:rsidR="005911BB" w:rsidRPr="00F57093">
        <w:rPr>
          <w:rFonts w:ascii="Times New Roman" w:hAnsi="Times New Roman"/>
        </w:rPr>
        <w:t xml:space="preserve">rodzaju czynności składających się na Przedmiot Umowy (elementów) </w:t>
      </w:r>
      <w:r w:rsidRPr="00F57093">
        <w:rPr>
          <w:rFonts w:ascii="Times New Roman" w:hAnsi="Times New Roman"/>
        </w:rPr>
        <w:t xml:space="preserve">i zasad wykonywania przedmiotu Umowy przez Wykonawcę i w żaden sposób nie stanowi i nie może stanowić o podzielności Przedmiotu </w:t>
      </w:r>
    </w:p>
    <w:p w14:paraId="4C988309" w14:textId="7978F3DE" w:rsidR="00010B74" w:rsidRPr="00F57093" w:rsidRDefault="00010B74" w:rsidP="00C20D27">
      <w:pPr>
        <w:pStyle w:val="Kolorowalistaakcent11"/>
        <w:spacing w:after="120"/>
        <w:ind w:left="426"/>
        <w:jc w:val="center"/>
        <w:rPr>
          <w:b/>
        </w:rPr>
      </w:pPr>
      <w:r w:rsidRPr="00F57093">
        <w:rPr>
          <w:b/>
        </w:rPr>
        <w:t>§ 2</w:t>
      </w:r>
    </w:p>
    <w:p w14:paraId="03640FCE" w14:textId="77777777" w:rsidR="00D93092" w:rsidRPr="00F57093" w:rsidRDefault="00CA5261" w:rsidP="001F0E94">
      <w:pPr>
        <w:pStyle w:val="Kolorowalistaakcent11"/>
        <w:numPr>
          <w:ilvl w:val="0"/>
          <w:numId w:val="18"/>
        </w:numPr>
        <w:spacing w:after="120"/>
        <w:ind w:left="426"/>
        <w:jc w:val="both"/>
        <w:rPr>
          <w:rFonts w:ascii="Times New Roman" w:hAnsi="Times New Roman"/>
        </w:rPr>
      </w:pPr>
      <w:r w:rsidRPr="00F57093">
        <w:rPr>
          <w:rFonts w:ascii="Times New Roman" w:hAnsi="Times New Roman"/>
        </w:rPr>
        <w:t>Wykonawca zobowiązany jest do realizacji umowy w następujących terminach:</w:t>
      </w:r>
    </w:p>
    <w:p w14:paraId="5DA48121" w14:textId="13C3DED3" w:rsidR="00D93092" w:rsidRPr="00F57093" w:rsidRDefault="00010B74" w:rsidP="001F0E94">
      <w:pPr>
        <w:pStyle w:val="Kolorowalistaakcent11"/>
        <w:numPr>
          <w:ilvl w:val="0"/>
          <w:numId w:val="28"/>
        </w:numPr>
        <w:spacing w:after="120"/>
        <w:ind w:left="567"/>
        <w:jc w:val="both"/>
        <w:rPr>
          <w:rFonts w:ascii="Times New Roman" w:hAnsi="Times New Roman"/>
        </w:rPr>
      </w:pPr>
      <w:r w:rsidRPr="00F57093">
        <w:rPr>
          <w:rFonts w:ascii="Times New Roman" w:hAnsi="Times New Roman"/>
        </w:rPr>
        <w:t>rozpoczęcie r</w:t>
      </w:r>
      <w:r w:rsidR="00582246" w:rsidRPr="00F57093">
        <w:rPr>
          <w:rFonts w:ascii="Times New Roman" w:hAnsi="Times New Roman"/>
        </w:rPr>
        <w:t>ealizacji Przedmiotu umowy</w:t>
      </w:r>
      <w:r w:rsidRPr="00F57093">
        <w:rPr>
          <w:rFonts w:ascii="Times New Roman" w:hAnsi="Times New Roman"/>
        </w:rPr>
        <w:t xml:space="preserve"> – </w:t>
      </w:r>
      <w:r w:rsidR="003433DA" w:rsidRPr="00F57093">
        <w:rPr>
          <w:rFonts w:ascii="Times New Roman" w:hAnsi="Times New Roman"/>
        </w:rPr>
        <w:t>nie później</w:t>
      </w:r>
      <w:r w:rsidR="00582246" w:rsidRPr="00F57093">
        <w:rPr>
          <w:rFonts w:ascii="Times New Roman" w:hAnsi="Times New Roman"/>
        </w:rPr>
        <w:t>,</w:t>
      </w:r>
      <w:r w:rsidR="003433DA" w:rsidRPr="00F57093">
        <w:rPr>
          <w:rFonts w:ascii="Times New Roman" w:hAnsi="Times New Roman"/>
        </w:rPr>
        <w:t xml:space="preserve"> niż w ciągu </w:t>
      </w:r>
      <w:r w:rsidR="00FE29B9" w:rsidRPr="00F57093">
        <w:rPr>
          <w:rFonts w:ascii="Times New Roman" w:hAnsi="Times New Roman"/>
        </w:rPr>
        <w:t>7</w:t>
      </w:r>
      <w:r w:rsidR="003433DA" w:rsidRPr="00F57093">
        <w:rPr>
          <w:rFonts w:ascii="Times New Roman" w:hAnsi="Times New Roman"/>
        </w:rPr>
        <w:t xml:space="preserve"> dni od daty zawarcia umowy</w:t>
      </w:r>
      <w:r w:rsidR="004F6B2F" w:rsidRPr="00F57093">
        <w:rPr>
          <w:rFonts w:ascii="Times New Roman" w:hAnsi="Times New Roman"/>
        </w:rPr>
        <w:t>;</w:t>
      </w:r>
    </w:p>
    <w:p w14:paraId="0AFAB92A" w14:textId="29A1C629" w:rsidR="00D93092" w:rsidRPr="00F57093" w:rsidRDefault="00010B74" w:rsidP="001F0E94">
      <w:pPr>
        <w:pStyle w:val="Kolorowalistaakcent11"/>
        <w:numPr>
          <w:ilvl w:val="0"/>
          <w:numId w:val="28"/>
        </w:numPr>
        <w:spacing w:after="120"/>
        <w:ind w:left="567"/>
        <w:jc w:val="both"/>
        <w:rPr>
          <w:rFonts w:ascii="Times New Roman" w:hAnsi="Times New Roman"/>
        </w:rPr>
      </w:pPr>
      <w:r w:rsidRPr="00F57093">
        <w:rPr>
          <w:rFonts w:ascii="Times New Roman" w:hAnsi="Times New Roman"/>
        </w:rPr>
        <w:lastRenderedPageBreak/>
        <w:t xml:space="preserve">wykonania </w:t>
      </w:r>
      <w:r w:rsidR="00582246" w:rsidRPr="00F57093">
        <w:rPr>
          <w:rFonts w:ascii="Times New Roman" w:hAnsi="Times New Roman"/>
        </w:rPr>
        <w:t>wszystkich czynności</w:t>
      </w:r>
      <w:r w:rsidR="00AD4814" w:rsidRPr="00F57093">
        <w:rPr>
          <w:rFonts w:ascii="Times New Roman" w:hAnsi="Times New Roman"/>
        </w:rPr>
        <w:t>/robót</w:t>
      </w:r>
      <w:r w:rsidR="00582246" w:rsidRPr="00F57093">
        <w:rPr>
          <w:rFonts w:ascii="Times New Roman" w:hAnsi="Times New Roman"/>
        </w:rPr>
        <w:t xml:space="preserve"> składających się na Przedmiot Umowy </w:t>
      </w:r>
      <w:r w:rsidRPr="00F57093">
        <w:rPr>
          <w:rFonts w:ascii="Times New Roman" w:hAnsi="Times New Roman"/>
        </w:rPr>
        <w:t xml:space="preserve">– zgodnie z </w:t>
      </w:r>
      <w:r w:rsidR="00830B23" w:rsidRPr="00F57093">
        <w:rPr>
          <w:rFonts w:ascii="Times New Roman" w:hAnsi="Times New Roman"/>
        </w:rPr>
        <w:t xml:space="preserve">terminami wskazanymi w </w:t>
      </w:r>
      <w:r w:rsidRPr="00F57093">
        <w:rPr>
          <w:rFonts w:ascii="Times New Roman" w:hAnsi="Times New Roman"/>
        </w:rPr>
        <w:t>Załącznik</w:t>
      </w:r>
      <w:r w:rsidR="00BE2A65" w:rsidRPr="00F57093">
        <w:rPr>
          <w:rFonts w:ascii="Times New Roman" w:hAnsi="Times New Roman"/>
        </w:rPr>
        <w:t>ach</w:t>
      </w:r>
      <w:r w:rsidRPr="00F57093">
        <w:rPr>
          <w:rFonts w:ascii="Times New Roman" w:hAnsi="Times New Roman"/>
        </w:rPr>
        <w:t xml:space="preserve"> nr </w:t>
      </w:r>
      <w:r w:rsidR="00960282" w:rsidRPr="00F57093">
        <w:rPr>
          <w:rFonts w:ascii="Times New Roman" w:hAnsi="Times New Roman"/>
        </w:rPr>
        <w:t>2</w:t>
      </w:r>
      <w:r w:rsidR="00BE2A65" w:rsidRPr="00F57093">
        <w:rPr>
          <w:rFonts w:ascii="Times New Roman" w:hAnsi="Times New Roman"/>
        </w:rPr>
        <w:t>a i 2b</w:t>
      </w:r>
      <w:r w:rsidR="00960282" w:rsidRPr="00F57093">
        <w:rPr>
          <w:rFonts w:ascii="Times New Roman" w:hAnsi="Times New Roman"/>
        </w:rPr>
        <w:t xml:space="preserve"> do </w:t>
      </w:r>
      <w:r w:rsidR="00883C43" w:rsidRPr="00F57093">
        <w:rPr>
          <w:rFonts w:ascii="Times New Roman" w:hAnsi="Times New Roman"/>
        </w:rPr>
        <w:t>U</w:t>
      </w:r>
      <w:r w:rsidRPr="00F57093">
        <w:rPr>
          <w:rFonts w:ascii="Times New Roman" w:hAnsi="Times New Roman"/>
        </w:rPr>
        <w:t xml:space="preserve">mowy. Za </w:t>
      </w:r>
      <w:r w:rsidR="00FB1B59" w:rsidRPr="00F57093">
        <w:rPr>
          <w:rFonts w:ascii="Times New Roman" w:hAnsi="Times New Roman"/>
        </w:rPr>
        <w:t xml:space="preserve">pisemnym </w:t>
      </w:r>
      <w:r w:rsidR="005911BB" w:rsidRPr="00F57093">
        <w:rPr>
          <w:rFonts w:ascii="Times New Roman" w:hAnsi="Times New Roman"/>
        </w:rPr>
        <w:t>porozumieniem S</w:t>
      </w:r>
      <w:r w:rsidRPr="00F57093">
        <w:rPr>
          <w:rFonts w:ascii="Times New Roman" w:hAnsi="Times New Roman"/>
        </w:rPr>
        <w:t xml:space="preserve">tron </w:t>
      </w:r>
      <w:r w:rsidR="005F1849" w:rsidRPr="00F57093">
        <w:rPr>
          <w:rFonts w:ascii="Times New Roman" w:hAnsi="Times New Roman"/>
        </w:rPr>
        <w:t xml:space="preserve">oraz w przypadkach przewidzianych w Warunkach Ogólnych Umowy o Generalne Wykonawstwo </w:t>
      </w:r>
      <w:r w:rsidR="00960282" w:rsidRPr="00F57093">
        <w:rPr>
          <w:rFonts w:ascii="Times New Roman" w:hAnsi="Times New Roman"/>
        </w:rPr>
        <w:t>Załącznik</w:t>
      </w:r>
      <w:r w:rsidR="00BE2A65" w:rsidRPr="00F57093">
        <w:rPr>
          <w:rFonts w:ascii="Times New Roman" w:hAnsi="Times New Roman"/>
        </w:rPr>
        <w:t>i</w:t>
      </w:r>
      <w:r w:rsidR="00960282" w:rsidRPr="00F57093">
        <w:rPr>
          <w:rFonts w:ascii="Times New Roman" w:hAnsi="Times New Roman"/>
        </w:rPr>
        <w:t xml:space="preserve"> nr 2</w:t>
      </w:r>
      <w:r w:rsidR="00BE2A65" w:rsidRPr="00F57093">
        <w:rPr>
          <w:rFonts w:ascii="Times New Roman" w:hAnsi="Times New Roman"/>
        </w:rPr>
        <w:t>a i 2b</w:t>
      </w:r>
      <w:r w:rsidR="00960282" w:rsidRPr="00F57093">
        <w:rPr>
          <w:rFonts w:ascii="Times New Roman" w:hAnsi="Times New Roman"/>
        </w:rPr>
        <w:t xml:space="preserve"> do </w:t>
      </w:r>
      <w:r w:rsidR="00883C43" w:rsidRPr="00F57093">
        <w:rPr>
          <w:rFonts w:ascii="Times New Roman" w:hAnsi="Times New Roman"/>
        </w:rPr>
        <w:t>U</w:t>
      </w:r>
      <w:r w:rsidR="00960282" w:rsidRPr="00F57093">
        <w:rPr>
          <w:rFonts w:ascii="Times New Roman" w:hAnsi="Times New Roman"/>
        </w:rPr>
        <w:t>mowy</w:t>
      </w:r>
      <w:r w:rsidRPr="00F57093">
        <w:rPr>
          <w:rFonts w:ascii="Times New Roman" w:hAnsi="Times New Roman"/>
        </w:rPr>
        <w:t xml:space="preserve"> mo</w:t>
      </w:r>
      <w:r w:rsidR="00BE2A65" w:rsidRPr="00F57093">
        <w:rPr>
          <w:rFonts w:ascii="Times New Roman" w:hAnsi="Times New Roman"/>
        </w:rPr>
        <w:t>gą</w:t>
      </w:r>
      <w:r w:rsidRPr="00F57093">
        <w:rPr>
          <w:rFonts w:ascii="Times New Roman" w:hAnsi="Times New Roman"/>
        </w:rPr>
        <w:t xml:space="preserve"> ulec z</w:t>
      </w:r>
      <w:r w:rsidR="00761542" w:rsidRPr="00F57093">
        <w:rPr>
          <w:rFonts w:ascii="Times New Roman" w:hAnsi="Times New Roman"/>
        </w:rPr>
        <w:t>mianie bez konieczności zmiany U</w:t>
      </w:r>
      <w:r w:rsidRPr="00F57093">
        <w:rPr>
          <w:rFonts w:ascii="Times New Roman" w:hAnsi="Times New Roman"/>
        </w:rPr>
        <w:t xml:space="preserve">mowy, na co Strony niniejszym wyrażają zgodę. Zmiana, o której mowa powyżej, odbywać się będzie w formie pisemnej </w:t>
      </w:r>
      <w:r w:rsidR="00D92069" w:rsidRPr="00F57093">
        <w:rPr>
          <w:rFonts w:ascii="Times New Roman" w:hAnsi="Times New Roman"/>
        </w:rPr>
        <w:t>i wymaga pisemnej zgody drugiej Strony</w:t>
      </w:r>
      <w:r w:rsidR="00BB11C1" w:rsidRPr="00F57093">
        <w:rPr>
          <w:rFonts w:ascii="Times New Roman" w:hAnsi="Times New Roman"/>
        </w:rPr>
        <w:t>;</w:t>
      </w:r>
    </w:p>
    <w:p w14:paraId="6513C4B2" w14:textId="7FB70DD0" w:rsidR="006B65B0" w:rsidRPr="00F57093" w:rsidRDefault="00010B74" w:rsidP="001F0E94">
      <w:pPr>
        <w:pStyle w:val="Kolorowalistaakcent11"/>
        <w:numPr>
          <w:ilvl w:val="0"/>
          <w:numId w:val="28"/>
        </w:numPr>
        <w:spacing w:after="120"/>
        <w:ind w:left="567"/>
        <w:jc w:val="both"/>
        <w:rPr>
          <w:rFonts w:ascii="Times New Roman" w:hAnsi="Times New Roman"/>
          <w:b/>
          <w:bCs/>
        </w:rPr>
      </w:pPr>
      <w:r w:rsidRPr="00F57093">
        <w:rPr>
          <w:rFonts w:ascii="Times New Roman" w:hAnsi="Times New Roman"/>
        </w:rPr>
        <w:t>zakończenie r</w:t>
      </w:r>
      <w:r w:rsidR="00582246" w:rsidRPr="00F57093">
        <w:rPr>
          <w:rFonts w:ascii="Times New Roman" w:hAnsi="Times New Roman"/>
        </w:rPr>
        <w:t xml:space="preserve">ealizacji Przedmiotu Umowy </w:t>
      </w:r>
      <w:r w:rsidRPr="00F57093">
        <w:rPr>
          <w:rFonts w:ascii="Times New Roman" w:hAnsi="Times New Roman"/>
        </w:rPr>
        <w:t xml:space="preserve">– </w:t>
      </w:r>
      <w:r w:rsidRPr="00F57093">
        <w:rPr>
          <w:rFonts w:ascii="Times New Roman" w:hAnsi="Times New Roman"/>
          <w:b/>
          <w:bCs/>
        </w:rPr>
        <w:t>do dnia</w:t>
      </w:r>
      <w:r w:rsidR="00EB6A4A" w:rsidRPr="00F57093">
        <w:rPr>
          <w:rFonts w:ascii="Times New Roman" w:hAnsi="Times New Roman"/>
          <w:b/>
          <w:bCs/>
        </w:rPr>
        <w:t xml:space="preserve"> </w:t>
      </w:r>
      <w:r w:rsidR="00CE7051" w:rsidRPr="00F57093">
        <w:rPr>
          <w:rFonts w:ascii="Times New Roman" w:hAnsi="Times New Roman"/>
          <w:b/>
          <w:bCs/>
        </w:rPr>
        <w:t>3</w:t>
      </w:r>
      <w:r w:rsidR="00FE29B9" w:rsidRPr="00F57093">
        <w:rPr>
          <w:rFonts w:ascii="Times New Roman" w:hAnsi="Times New Roman"/>
          <w:b/>
          <w:bCs/>
        </w:rPr>
        <w:t>1</w:t>
      </w:r>
      <w:r w:rsidR="00CE7051" w:rsidRPr="00F57093">
        <w:rPr>
          <w:rFonts w:ascii="Times New Roman" w:hAnsi="Times New Roman"/>
          <w:b/>
          <w:bCs/>
        </w:rPr>
        <w:t xml:space="preserve"> </w:t>
      </w:r>
      <w:r w:rsidR="00FE29B9" w:rsidRPr="00F57093">
        <w:rPr>
          <w:rFonts w:ascii="Times New Roman" w:hAnsi="Times New Roman"/>
          <w:b/>
          <w:bCs/>
        </w:rPr>
        <w:t>stycznia</w:t>
      </w:r>
      <w:r w:rsidR="00582246" w:rsidRPr="00F57093">
        <w:rPr>
          <w:rFonts w:ascii="Times New Roman" w:hAnsi="Times New Roman"/>
          <w:b/>
          <w:bCs/>
        </w:rPr>
        <w:t xml:space="preserve"> </w:t>
      </w:r>
      <w:r w:rsidR="00EB6A4A" w:rsidRPr="00F57093">
        <w:rPr>
          <w:rFonts w:ascii="Times New Roman" w:hAnsi="Times New Roman"/>
          <w:b/>
          <w:bCs/>
        </w:rPr>
        <w:t>2</w:t>
      </w:r>
      <w:r w:rsidR="00582246" w:rsidRPr="00F57093">
        <w:rPr>
          <w:rFonts w:ascii="Times New Roman" w:hAnsi="Times New Roman"/>
          <w:b/>
          <w:bCs/>
        </w:rPr>
        <w:t>02</w:t>
      </w:r>
      <w:r w:rsidR="00FE29B9" w:rsidRPr="00F57093">
        <w:rPr>
          <w:rFonts w:ascii="Times New Roman" w:hAnsi="Times New Roman"/>
          <w:b/>
          <w:bCs/>
        </w:rPr>
        <w:t>6</w:t>
      </w:r>
      <w:r w:rsidR="00582246" w:rsidRPr="00F57093">
        <w:rPr>
          <w:rFonts w:ascii="Times New Roman" w:hAnsi="Times New Roman"/>
          <w:b/>
          <w:bCs/>
        </w:rPr>
        <w:t>r.;</w:t>
      </w:r>
    </w:p>
    <w:p w14:paraId="31B38555" w14:textId="4146775B" w:rsidR="006B65B0" w:rsidRPr="00F57093" w:rsidRDefault="00DE5AFB" w:rsidP="001F0E94">
      <w:pPr>
        <w:pStyle w:val="Kolorowalistaakcent11"/>
        <w:numPr>
          <w:ilvl w:val="0"/>
          <w:numId w:val="28"/>
        </w:numPr>
        <w:tabs>
          <w:tab w:val="left" w:pos="284"/>
        </w:tabs>
        <w:spacing w:after="120"/>
        <w:ind w:left="567"/>
        <w:jc w:val="both"/>
        <w:rPr>
          <w:rFonts w:ascii="Times New Roman" w:hAnsi="Times New Roman"/>
        </w:rPr>
      </w:pPr>
      <w:r w:rsidRPr="00F57093">
        <w:rPr>
          <w:rFonts w:ascii="Times New Roman" w:hAnsi="Times New Roman"/>
        </w:rPr>
        <w:t xml:space="preserve">zgłoszenie </w:t>
      </w:r>
      <w:r w:rsidR="00E45B75" w:rsidRPr="00F57093">
        <w:rPr>
          <w:rFonts w:ascii="Times New Roman" w:hAnsi="Times New Roman"/>
        </w:rPr>
        <w:t xml:space="preserve">przez Wykonawcę Zamawiającemu </w:t>
      </w:r>
      <w:r w:rsidRPr="00F57093">
        <w:rPr>
          <w:rFonts w:ascii="Times New Roman" w:hAnsi="Times New Roman"/>
        </w:rPr>
        <w:t>gotowości do odbioru końcowego Przedmiotu Umowy</w:t>
      </w:r>
      <w:r w:rsidR="00E45B75" w:rsidRPr="00F57093">
        <w:rPr>
          <w:rFonts w:ascii="Times New Roman" w:hAnsi="Times New Roman"/>
        </w:rPr>
        <w:t xml:space="preserve"> -</w:t>
      </w:r>
      <w:r w:rsidRPr="00F57093">
        <w:rPr>
          <w:rFonts w:ascii="Times New Roman" w:hAnsi="Times New Roman"/>
        </w:rPr>
        <w:t xml:space="preserve"> zgodnie z § 17 Warunków Ogólnych Umowy o Generalne </w:t>
      </w:r>
      <w:r w:rsidR="0073616A" w:rsidRPr="00F57093">
        <w:rPr>
          <w:rFonts w:ascii="Times New Roman" w:hAnsi="Times New Roman"/>
        </w:rPr>
        <w:t>Wykonawstwo</w:t>
      </w:r>
      <w:r w:rsidR="00E45B75" w:rsidRPr="00F57093">
        <w:rPr>
          <w:rFonts w:ascii="Times New Roman" w:hAnsi="Times New Roman"/>
        </w:rPr>
        <w:t>, z zachowaniem terminu wskazanego w pkt 3 powyżej</w:t>
      </w:r>
      <w:r w:rsidR="0073616A" w:rsidRPr="00F57093">
        <w:rPr>
          <w:rFonts w:ascii="Times New Roman" w:hAnsi="Times New Roman"/>
        </w:rPr>
        <w:t>.</w:t>
      </w:r>
    </w:p>
    <w:p w14:paraId="7A5CD637" w14:textId="4C3AD25F" w:rsidR="00D93092" w:rsidRPr="00F57093" w:rsidRDefault="00AD4814" w:rsidP="001F0E94">
      <w:pPr>
        <w:pStyle w:val="Kolorowalistaakcent11"/>
        <w:numPr>
          <w:ilvl w:val="0"/>
          <w:numId w:val="18"/>
        </w:numPr>
        <w:spacing w:after="120"/>
        <w:ind w:left="284" w:hanging="284"/>
        <w:jc w:val="both"/>
        <w:rPr>
          <w:rFonts w:ascii="Times New Roman" w:hAnsi="Times New Roman"/>
        </w:rPr>
      </w:pPr>
      <w:r w:rsidRPr="00F57093">
        <w:rPr>
          <w:rFonts w:ascii="Times New Roman" w:hAnsi="Times New Roman"/>
        </w:rPr>
        <w:t xml:space="preserve">W celu uniknięcia wszelkich wątpliwości Strony zgodnie niniejszym oświadczają, iż </w:t>
      </w:r>
      <w:r w:rsidR="007253B1" w:rsidRPr="00F57093">
        <w:rPr>
          <w:rFonts w:ascii="Times New Roman" w:hAnsi="Times New Roman"/>
        </w:rPr>
        <w:t>wszystkie czynności/</w:t>
      </w:r>
      <w:r w:rsidRPr="00F57093">
        <w:rPr>
          <w:rFonts w:ascii="Times New Roman" w:hAnsi="Times New Roman"/>
        </w:rPr>
        <w:t xml:space="preserve">roboty </w:t>
      </w:r>
      <w:r w:rsidR="007253B1" w:rsidRPr="00F57093">
        <w:rPr>
          <w:rFonts w:ascii="Times New Roman" w:hAnsi="Times New Roman"/>
        </w:rPr>
        <w:t xml:space="preserve">składające się na Przedmiot Umowy uważa się za zakończone przez Wykonawcę (lub jego Podwykonawców i dalszych Podwykonawców) dopiero w dacie </w:t>
      </w:r>
      <w:r w:rsidR="00010B74" w:rsidRPr="00F57093">
        <w:rPr>
          <w:rFonts w:ascii="Times New Roman" w:hAnsi="Times New Roman"/>
        </w:rPr>
        <w:t>podpisania przez Zamawiającego protokołu odbioru końcowego bez uwag.</w:t>
      </w:r>
    </w:p>
    <w:p w14:paraId="5D49669E" w14:textId="625E082F" w:rsidR="00FB1B59" w:rsidRPr="00F57093" w:rsidRDefault="000E52A5" w:rsidP="001F0E94">
      <w:pPr>
        <w:pStyle w:val="Kolorowalistaakcent11"/>
        <w:numPr>
          <w:ilvl w:val="0"/>
          <w:numId w:val="18"/>
        </w:numPr>
        <w:tabs>
          <w:tab w:val="left" w:pos="284"/>
        </w:tabs>
        <w:spacing w:after="120"/>
        <w:ind w:left="284" w:hanging="284"/>
        <w:jc w:val="both"/>
        <w:rPr>
          <w:rFonts w:ascii="Times New Roman" w:hAnsi="Times New Roman"/>
        </w:rPr>
      </w:pPr>
      <w:r w:rsidRPr="00F57093">
        <w:rPr>
          <w:rFonts w:ascii="Times New Roman" w:hAnsi="Times New Roman"/>
        </w:rPr>
        <w:t xml:space="preserve">Przekazanie terenu budowy </w:t>
      </w:r>
      <w:r w:rsidR="00EF02C4" w:rsidRPr="00F57093">
        <w:rPr>
          <w:rFonts w:ascii="Times New Roman" w:hAnsi="Times New Roman"/>
        </w:rPr>
        <w:t xml:space="preserve">Wykonawcy </w:t>
      </w:r>
      <w:r w:rsidRPr="00F57093">
        <w:rPr>
          <w:rFonts w:ascii="Times New Roman" w:hAnsi="Times New Roman"/>
        </w:rPr>
        <w:t xml:space="preserve">nastąpi </w:t>
      </w:r>
      <w:r w:rsidR="00E45B75" w:rsidRPr="00F57093">
        <w:rPr>
          <w:rFonts w:ascii="Times New Roman" w:hAnsi="Times New Roman"/>
        </w:rPr>
        <w:t>w terminie</w:t>
      </w:r>
      <w:r w:rsidR="00937C45" w:rsidRPr="00F57093">
        <w:rPr>
          <w:rFonts w:ascii="Times New Roman" w:hAnsi="Times New Roman"/>
        </w:rPr>
        <w:t xml:space="preserve"> </w:t>
      </w:r>
      <w:r w:rsidR="00FE29B9" w:rsidRPr="00F57093">
        <w:rPr>
          <w:rFonts w:ascii="Times New Roman" w:hAnsi="Times New Roman"/>
          <w:b/>
          <w:bCs/>
        </w:rPr>
        <w:t>3</w:t>
      </w:r>
      <w:r w:rsidR="005359A9" w:rsidRPr="00F57093">
        <w:rPr>
          <w:rFonts w:ascii="Times New Roman" w:hAnsi="Times New Roman"/>
          <w:b/>
          <w:bCs/>
        </w:rPr>
        <w:t xml:space="preserve"> dni</w:t>
      </w:r>
      <w:r w:rsidR="00E45B75" w:rsidRPr="00F57093">
        <w:rPr>
          <w:rFonts w:ascii="Times New Roman" w:hAnsi="Times New Roman"/>
        </w:rPr>
        <w:t xml:space="preserve">. licząc od dnia zawarcia Umowy </w:t>
      </w:r>
      <w:r w:rsidRPr="00F57093">
        <w:rPr>
          <w:rFonts w:ascii="Times New Roman" w:hAnsi="Times New Roman"/>
        </w:rPr>
        <w:t>na piśmie, protokołem zdawczo</w:t>
      </w:r>
      <w:r w:rsidR="00DA1039" w:rsidRPr="00F57093">
        <w:rPr>
          <w:rFonts w:ascii="Times New Roman" w:hAnsi="Times New Roman"/>
        </w:rPr>
        <w:t xml:space="preserve"> – odbiorczym podpisanym przez przedstawicieli Stron</w:t>
      </w:r>
      <w:r w:rsidR="00E45B75" w:rsidRPr="00F57093">
        <w:rPr>
          <w:rFonts w:ascii="Times New Roman" w:hAnsi="Times New Roman"/>
        </w:rPr>
        <w:t>.</w:t>
      </w:r>
    </w:p>
    <w:p w14:paraId="63F2B408" w14:textId="6326DDC3" w:rsidR="00010B74" w:rsidRPr="00F57093" w:rsidRDefault="00FB1B59" w:rsidP="001F0E94">
      <w:pPr>
        <w:pStyle w:val="Kolorowalistaakcent11"/>
        <w:numPr>
          <w:ilvl w:val="0"/>
          <w:numId w:val="18"/>
        </w:numPr>
        <w:tabs>
          <w:tab w:val="left" w:pos="284"/>
        </w:tabs>
        <w:spacing w:after="120"/>
        <w:ind w:left="284" w:hanging="284"/>
        <w:jc w:val="both"/>
        <w:rPr>
          <w:rFonts w:ascii="Times New Roman" w:hAnsi="Times New Roman"/>
        </w:rPr>
      </w:pPr>
      <w:r w:rsidRPr="00F57093">
        <w:rPr>
          <w:rFonts w:ascii="Times New Roman" w:hAnsi="Times New Roman"/>
        </w:rPr>
        <w:t>W</w:t>
      </w:r>
      <w:r w:rsidR="00520F5E" w:rsidRPr="00F57093">
        <w:rPr>
          <w:rFonts w:ascii="Times New Roman" w:hAnsi="Times New Roman"/>
        </w:rPr>
        <w:t>ykonawca nie jest uprawniony do zaciągania żadnych zobowiązań w imieniu i na rzecz Zamawiającego</w:t>
      </w:r>
      <w:r w:rsidR="00991400" w:rsidRPr="00F57093">
        <w:rPr>
          <w:rFonts w:ascii="Times New Roman" w:hAnsi="Times New Roman"/>
        </w:rPr>
        <w:t>,</w:t>
      </w:r>
      <w:r w:rsidR="00520F5E" w:rsidRPr="00F57093">
        <w:rPr>
          <w:rFonts w:ascii="Times New Roman" w:hAnsi="Times New Roman"/>
        </w:rPr>
        <w:t xml:space="preserve"> ani do uznawania żadnych roszczeń</w:t>
      </w:r>
      <w:r w:rsidR="00991400" w:rsidRPr="00F57093">
        <w:rPr>
          <w:rFonts w:ascii="Times New Roman" w:hAnsi="Times New Roman"/>
        </w:rPr>
        <w:t xml:space="preserve"> kierowanych do Zamawiającego, a także nie jest uprawniony do składania w imieniu i na rzecz Zamawiającego oświadczeń woli</w:t>
      </w:r>
      <w:r w:rsidR="0006642F" w:rsidRPr="00F57093">
        <w:rPr>
          <w:rFonts w:ascii="Times New Roman" w:hAnsi="Times New Roman"/>
        </w:rPr>
        <w:t>, chyba, że Zamawiający na piśmie (np. udzieli pełnomocnictwa, upoważnienia) postanowi inaczej</w:t>
      </w:r>
      <w:r w:rsidR="00991400" w:rsidRPr="00F57093">
        <w:rPr>
          <w:rFonts w:ascii="Times New Roman" w:hAnsi="Times New Roman"/>
        </w:rPr>
        <w:t>.</w:t>
      </w:r>
      <w:r w:rsidR="00FE6832" w:rsidRPr="00F57093">
        <w:rPr>
          <w:rFonts w:ascii="Times New Roman" w:hAnsi="Times New Roman"/>
        </w:rPr>
        <w:t xml:space="preserve"> Zamawiający udzieli niezbędnych pełnomocnictw do postępowań administracyjnych do realizacji Przedmiotu Umowy np. w celu uzyskania pozwolenia na użytkowanie itp</w:t>
      </w:r>
      <w:r w:rsidR="0061471C" w:rsidRPr="00F57093">
        <w:rPr>
          <w:rFonts w:ascii="Times New Roman" w:hAnsi="Times New Roman"/>
        </w:rPr>
        <w:t>.</w:t>
      </w:r>
    </w:p>
    <w:p w14:paraId="70F181AD" w14:textId="77777777" w:rsidR="00010B74" w:rsidRPr="00F57093" w:rsidRDefault="00010B74" w:rsidP="001F0E94">
      <w:pPr>
        <w:spacing w:after="120"/>
        <w:jc w:val="center"/>
        <w:rPr>
          <w:b/>
          <w:sz w:val="22"/>
          <w:szCs w:val="22"/>
        </w:rPr>
      </w:pPr>
      <w:r w:rsidRPr="00F57093">
        <w:rPr>
          <w:b/>
          <w:sz w:val="22"/>
          <w:szCs w:val="22"/>
        </w:rPr>
        <w:t>§ 3</w:t>
      </w:r>
    </w:p>
    <w:p w14:paraId="7C08C3D4" w14:textId="77777777" w:rsidR="00D92069" w:rsidRPr="00F57093" w:rsidRDefault="00D92069" w:rsidP="001F0E94">
      <w:pPr>
        <w:spacing w:after="120"/>
        <w:jc w:val="center"/>
        <w:rPr>
          <w:sz w:val="22"/>
          <w:szCs w:val="22"/>
        </w:rPr>
      </w:pPr>
    </w:p>
    <w:p w14:paraId="774D9120" w14:textId="51F306D2" w:rsidR="00010B74" w:rsidRPr="00F57093" w:rsidRDefault="00010B74" w:rsidP="001F0E94">
      <w:pPr>
        <w:pStyle w:val="Tekstpodstawowywcity31"/>
        <w:numPr>
          <w:ilvl w:val="0"/>
          <w:numId w:val="21"/>
        </w:numPr>
        <w:ind w:left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 xml:space="preserve">Za </w:t>
      </w:r>
      <w:r w:rsidR="00D92069" w:rsidRPr="00F57093">
        <w:rPr>
          <w:sz w:val="22"/>
          <w:szCs w:val="22"/>
          <w:lang w:val="pl-PL"/>
        </w:rPr>
        <w:t xml:space="preserve">prawidłowe i kompletne </w:t>
      </w:r>
      <w:r w:rsidRPr="00F57093">
        <w:rPr>
          <w:sz w:val="22"/>
          <w:szCs w:val="22"/>
        </w:rPr>
        <w:t xml:space="preserve">wykonanie Przedmiotu Umowy Strony ustalają wynagrodzenie ryczałtowe w kwocie </w:t>
      </w:r>
      <w:r w:rsidR="00D92069" w:rsidRPr="00F57093">
        <w:rPr>
          <w:b/>
          <w:sz w:val="22"/>
          <w:szCs w:val="22"/>
          <w:lang w:val="pl-PL"/>
        </w:rPr>
        <w:t>…</w:t>
      </w:r>
      <w:r w:rsidR="00FE29B9" w:rsidRPr="00F57093">
        <w:rPr>
          <w:b/>
          <w:sz w:val="22"/>
          <w:szCs w:val="22"/>
          <w:lang w:val="pl-PL"/>
        </w:rPr>
        <w:t>………</w:t>
      </w:r>
      <w:r w:rsidR="00D92069" w:rsidRPr="00F57093">
        <w:rPr>
          <w:b/>
          <w:sz w:val="22"/>
          <w:szCs w:val="22"/>
          <w:lang w:val="pl-PL"/>
        </w:rPr>
        <w:t>……….</w:t>
      </w:r>
      <w:r w:rsidRPr="00F57093">
        <w:rPr>
          <w:b/>
          <w:sz w:val="22"/>
          <w:szCs w:val="22"/>
        </w:rPr>
        <w:t xml:space="preserve"> </w:t>
      </w:r>
      <w:r w:rsidRPr="00F57093">
        <w:rPr>
          <w:sz w:val="22"/>
          <w:szCs w:val="22"/>
        </w:rPr>
        <w:t xml:space="preserve">(słownie: </w:t>
      </w:r>
      <w:r w:rsidR="00D92069" w:rsidRPr="00F57093">
        <w:rPr>
          <w:sz w:val="22"/>
          <w:szCs w:val="22"/>
          <w:lang w:val="pl-PL"/>
        </w:rPr>
        <w:t>…………</w:t>
      </w:r>
      <w:r w:rsidRPr="00F57093">
        <w:rPr>
          <w:sz w:val="22"/>
          <w:szCs w:val="22"/>
        </w:rPr>
        <w:t>)</w:t>
      </w:r>
      <w:r w:rsidR="00D92069" w:rsidRPr="00F57093">
        <w:rPr>
          <w:sz w:val="22"/>
          <w:szCs w:val="22"/>
          <w:lang w:val="pl-PL"/>
        </w:rPr>
        <w:t xml:space="preserve"> </w:t>
      </w:r>
      <w:r w:rsidR="00717B70" w:rsidRPr="00F57093">
        <w:rPr>
          <w:sz w:val="22"/>
          <w:szCs w:val="22"/>
          <w:lang w:val="pl-PL"/>
        </w:rPr>
        <w:t>netto</w:t>
      </w:r>
      <w:r w:rsidR="000E195D" w:rsidRPr="00F57093">
        <w:rPr>
          <w:sz w:val="22"/>
          <w:szCs w:val="22"/>
          <w:lang w:val="pl-PL"/>
        </w:rPr>
        <w:t>.</w:t>
      </w:r>
    </w:p>
    <w:p w14:paraId="75C5753A" w14:textId="13FED52C" w:rsidR="00010B74" w:rsidRPr="00F57093" w:rsidRDefault="00010B74" w:rsidP="001F0E94">
      <w:pPr>
        <w:pStyle w:val="Nagwek"/>
        <w:tabs>
          <w:tab w:val="clear" w:pos="4536"/>
          <w:tab w:val="clear" w:pos="9072"/>
        </w:tabs>
        <w:spacing w:after="120"/>
        <w:ind w:left="284"/>
        <w:jc w:val="both"/>
        <w:rPr>
          <w:sz w:val="22"/>
          <w:szCs w:val="22"/>
          <w:lang w:val="pl-PL"/>
        </w:rPr>
      </w:pPr>
      <w:r w:rsidRPr="00F57093">
        <w:rPr>
          <w:sz w:val="22"/>
          <w:szCs w:val="22"/>
        </w:rPr>
        <w:t>Rozbicie elementów wynagrodzenia, cen jednostkowych, elementów i etapów robót zawiera</w:t>
      </w:r>
      <w:r w:rsidR="005359A9" w:rsidRPr="00F57093">
        <w:rPr>
          <w:sz w:val="22"/>
          <w:szCs w:val="22"/>
          <w:lang w:val="pl-PL"/>
        </w:rPr>
        <w:t>ją</w:t>
      </w:r>
      <w:r w:rsidRPr="00F57093">
        <w:rPr>
          <w:sz w:val="22"/>
          <w:szCs w:val="22"/>
        </w:rPr>
        <w:t xml:space="preserve"> Załącznik</w:t>
      </w:r>
      <w:r w:rsidR="00516F45" w:rsidRPr="00F57093">
        <w:rPr>
          <w:sz w:val="22"/>
          <w:szCs w:val="22"/>
          <w:lang w:val="pl-PL"/>
        </w:rPr>
        <w:t>i</w:t>
      </w:r>
      <w:r w:rsidRPr="00F57093">
        <w:rPr>
          <w:sz w:val="22"/>
          <w:szCs w:val="22"/>
        </w:rPr>
        <w:t xml:space="preserve"> nr </w:t>
      </w:r>
      <w:r w:rsidR="00D505E7" w:rsidRPr="00F57093">
        <w:rPr>
          <w:sz w:val="22"/>
          <w:szCs w:val="22"/>
          <w:lang w:val="pl-PL"/>
        </w:rPr>
        <w:t>2</w:t>
      </w:r>
      <w:r w:rsidR="00516F45" w:rsidRPr="00F57093">
        <w:rPr>
          <w:sz w:val="22"/>
          <w:szCs w:val="22"/>
          <w:lang w:val="pl-PL"/>
        </w:rPr>
        <w:t>a i 2b</w:t>
      </w:r>
      <w:r w:rsidR="009C0012" w:rsidRPr="00F57093">
        <w:rPr>
          <w:sz w:val="22"/>
          <w:szCs w:val="22"/>
        </w:rPr>
        <w:t xml:space="preserve"> do umowy.</w:t>
      </w:r>
    </w:p>
    <w:p w14:paraId="332F34F9" w14:textId="134C8DD8" w:rsidR="00010B74" w:rsidRPr="00F57093" w:rsidRDefault="00010B74" w:rsidP="001F0E94">
      <w:pPr>
        <w:pStyle w:val="Nagwek"/>
        <w:tabs>
          <w:tab w:val="clear" w:pos="4536"/>
          <w:tab w:val="clear" w:pos="9072"/>
        </w:tabs>
        <w:spacing w:after="120"/>
        <w:ind w:left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Wynagrodzenie ryczałtowe, o którym mowa powyżej</w:t>
      </w:r>
      <w:r w:rsidR="00CD5E31" w:rsidRPr="00F57093">
        <w:rPr>
          <w:sz w:val="22"/>
          <w:szCs w:val="22"/>
          <w:lang w:val="pl-PL"/>
        </w:rPr>
        <w:t>,</w:t>
      </w:r>
      <w:r w:rsidRPr="00F57093">
        <w:rPr>
          <w:sz w:val="22"/>
          <w:szCs w:val="22"/>
        </w:rPr>
        <w:t xml:space="preserve"> obejm</w:t>
      </w:r>
      <w:r w:rsidR="00CD5E31" w:rsidRPr="00F57093">
        <w:rPr>
          <w:sz w:val="22"/>
          <w:szCs w:val="22"/>
        </w:rPr>
        <w:t xml:space="preserve">uje wszelkie </w:t>
      </w:r>
      <w:r w:rsidR="0073616A" w:rsidRPr="00F57093">
        <w:rPr>
          <w:sz w:val="22"/>
          <w:szCs w:val="22"/>
          <w:lang w:val="pl-PL"/>
        </w:rPr>
        <w:t>wydatki/</w:t>
      </w:r>
      <w:r w:rsidR="00DE1CB3" w:rsidRPr="00F57093">
        <w:rPr>
          <w:sz w:val="22"/>
          <w:szCs w:val="22"/>
          <w:lang w:val="pl-PL"/>
        </w:rPr>
        <w:t>opłaty/</w:t>
      </w:r>
      <w:r w:rsidR="00CD5E31" w:rsidRPr="00F57093">
        <w:rPr>
          <w:sz w:val="22"/>
          <w:szCs w:val="22"/>
        </w:rPr>
        <w:t>koszty realizacji u</w:t>
      </w:r>
      <w:r w:rsidRPr="00F57093">
        <w:rPr>
          <w:sz w:val="22"/>
          <w:szCs w:val="22"/>
        </w:rPr>
        <w:t xml:space="preserve">mowy, w tym </w:t>
      </w:r>
      <w:r w:rsidR="00DE1CB3" w:rsidRPr="00F57093">
        <w:rPr>
          <w:sz w:val="22"/>
          <w:szCs w:val="22"/>
          <w:lang w:val="pl-PL"/>
        </w:rPr>
        <w:t>koszty</w:t>
      </w:r>
      <w:r w:rsidRPr="00F57093">
        <w:rPr>
          <w:sz w:val="22"/>
          <w:szCs w:val="22"/>
        </w:rPr>
        <w:t xml:space="preserve"> robocizny, urządzeń i materiałów,</w:t>
      </w:r>
      <w:r w:rsidR="0073616A" w:rsidRPr="00F57093">
        <w:rPr>
          <w:sz w:val="22"/>
          <w:szCs w:val="22"/>
          <w:lang w:val="pl-PL"/>
        </w:rPr>
        <w:t xml:space="preserve"> wywozu gruzu,</w:t>
      </w:r>
      <w:r w:rsidRPr="00F57093">
        <w:rPr>
          <w:sz w:val="22"/>
          <w:szCs w:val="22"/>
        </w:rPr>
        <w:t xml:space="preserve"> </w:t>
      </w:r>
      <w:r w:rsidR="0073616A" w:rsidRPr="00F57093">
        <w:rPr>
          <w:sz w:val="22"/>
          <w:szCs w:val="22"/>
          <w:lang w:val="pl-PL"/>
        </w:rPr>
        <w:t>dotyczące lub związane z w</w:t>
      </w:r>
      <w:proofErr w:type="spellStart"/>
      <w:r w:rsidRPr="00F57093">
        <w:rPr>
          <w:sz w:val="22"/>
          <w:szCs w:val="22"/>
        </w:rPr>
        <w:t>ykonani</w:t>
      </w:r>
      <w:r w:rsidR="0073616A" w:rsidRPr="00F57093">
        <w:rPr>
          <w:sz w:val="22"/>
          <w:szCs w:val="22"/>
          <w:lang w:val="pl-PL"/>
        </w:rPr>
        <w:t>em</w:t>
      </w:r>
      <w:proofErr w:type="spellEnd"/>
      <w:r w:rsidR="00B03AE7" w:rsidRPr="00F57093">
        <w:rPr>
          <w:sz w:val="22"/>
          <w:szCs w:val="22"/>
          <w:lang w:val="pl-PL"/>
        </w:rPr>
        <w:t xml:space="preserve"> </w:t>
      </w:r>
      <w:r w:rsidRPr="00F57093">
        <w:rPr>
          <w:sz w:val="22"/>
          <w:szCs w:val="22"/>
        </w:rPr>
        <w:t xml:space="preserve">Przedmiotu Umowy, nawet jeśli nie zostało to wyraźnie opisane. </w:t>
      </w:r>
    </w:p>
    <w:p w14:paraId="402477C5" w14:textId="77777777" w:rsidR="00010B74" w:rsidRPr="00F57093" w:rsidRDefault="00010B74" w:rsidP="001F0E94">
      <w:pPr>
        <w:pStyle w:val="Nagwek"/>
        <w:spacing w:after="120"/>
        <w:ind w:left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Wykonawca nie może żądać podwyższenia wynagrodzenia ryczałtowego, chociażby w czasie zawarcia Umowy nie można było przewidzieć rozmiaru lub kosztów prac.</w:t>
      </w:r>
    </w:p>
    <w:p w14:paraId="52139828" w14:textId="272F4E9F" w:rsidR="00CF347B" w:rsidRPr="00F57093" w:rsidRDefault="00010B74" w:rsidP="001F0E94">
      <w:pPr>
        <w:spacing w:after="120"/>
        <w:ind w:left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Strony ustalają, że podstawą obliczenia kwoty wszystkich zobowiązań pieniężnych</w:t>
      </w:r>
      <w:r w:rsidR="0006642F" w:rsidRPr="00F57093">
        <w:rPr>
          <w:sz w:val="22"/>
          <w:szCs w:val="22"/>
        </w:rPr>
        <w:t xml:space="preserve"> Wykonawcy, które są opisane w U</w:t>
      </w:r>
      <w:r w:rsidRPr="00F57093">
        <w:rPr>
          <w:sz w:val="22"/>
          <w:szCs w:val="22"/>
        </w:rPr>
        <w:t xml:space="preserve">mowie jako określony procent wynagrodzenia Wykonawcy, w szczególności kwoty </w:t>
      </w:r>
      <w:r w:rsidR="0006642F" w:rsidRPr="00F57093">
        <w:rPr>
          <w:sz w:val="22"/>
          <w:szCs w:val="22"/>
        </w:rPr>
        <w:t>Gwarancji należytego wykonania U</w:t>
      </w:r>
      <w:r w:rsidRPr="00F57093">
        <w:rPr>
          <w:sz w:val="22"/>
          <w:szCs w:val="22"/>
        </w:rPr>
        <w:t xml:space="preserve">mowy oraz kar umownych, będzie ustalone </w:t>
      </w:r>
      <w:r w:rsidR="00761542" w:rsidRPr="00F57093">
        <w:rPr>
          <w:sz w:val="22"/>
          <w:szCs w:val="22"/>
        </w:rPr>
        <w:t xml:space="preserve"> wynagrodzenie Wykonawcy</w:t>
      </w:r>
      <w:r w:rsidR="009E1D66" w:rsidRPr="00F57093">
        <w:rPr>
          <w:sz w:val="22"/>
          <w:szCs w:val="22"/>
        </w:rPr>
        <w:t xml:space="preserve"> netto</w:t>
      </w:r>
      <w:r w:rsidR="00761542" w:rsidRPr="00F57093">
        <w:rPr>
          <w:sz w:val="22"/>
          <w:szCs w:val="22"/>
        </w:rPr>
        <w:t xml:space="preserve">, z tym zastrzeżeniem, że jeśli ulegnie ono zwiększeniu </w:t>
      </w:r>
      <w:r w:rsidR="009E1D66" w:rsidRPr="00F57093">
        <w:rPr>
          <w:sz w:val="22"/>
          <w:szCs w:val="22"/>
        </w:rPr>
        <w:t xml:space="preserve">lub zmniejszeniu </w:t>
      </w:r>
      <w:r w:rsidR="00761542" w:rsidRPr="00F57093">
        <w:rPr>
          <w:sz w:val="22"/>
          <w:szCs w:val="22"/>
        </w:rPr>
        <w:t>na warunkach przewidzianych Warunkami Ogólnymi Umowy o Generalne Wykonawstwo, wówczas podstawą obliczeń, o których mowa w niniejszym zdaniu, będzie wynagrodzenie Wykonawcy po jego zwiększeniu</w:t>
      </w:r>
      <w:r w:rsidR="009E1D66" w:rsidRPr="00F57093">
        <w:rPr>
          <w:sz w:val="22"/>
          <w:szCs w:val="22"/>
        </w:rPr>
        <w:t xml:space="preserve"> lub zmniejszeniu.</w:t>
      </w:r>
      <w:r w:rsidR="00CF347B" w:rsidRPr="00F57093">
        <w:rPr>
          <w:sz w:val="22"/>
          <w:szCs w:val="22"/>
        </w:rPr>
        <w:t xml:space="preserve"> </w:t>
      </w:r>
    </w:p>
    <w:p w14:paraId="54C11D55" w14:textId="0EDF66FE" w:rsidR="00CF347B" w:rsidRPr="00F57093" w:rsidRDefault="00010B74" w:rsidP="001F0E94">
      <w:pPr>
        <w:numPr>
          <w:ilvl w:val="0"/>
          <w:numId w:val="21"/>
        </w:numPr>
        <w:spacing w:after="120"/>
        <w:ind w:left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Od wynagrodzen</w:t>
      </w:r>
      <w:r w:rsidR="00761542" w:rsidRPr="00F57093">
        <w:rPr>
          <w:sz w:val="22"/>
          <w:szCs w:val="22"/>
        </w:rPr>
        <w:t xml:space="preserve">ia Wykonawcy ustalonego w ust. 1, w tym także zwiększonego </w:t>
      </w:r>
      <w:r w:rsidR="0042772A" w:rsidRPr="00F57093">
        <w:rPr>
          <w:sz w:val="22"/>
          <w:szCs w:val="22"/>
        </w:rPr>
        <w:t xml:space="preserve">lub zmniejszonego </w:t>
      </w:r>
      <w:r w:rsidR="00761542" w:rsidRPr="00F57093">
        <w:rPr>
          <w:sz w:val="22"/>
          <w:szCs w:val="22"/>
        </w:rPr>
        <w:t>zgodnie z Warunkami Ogólnymi Umowy o Generalne Wykonawstwo,</w:t>
      </w:r>
      <w:r w:rsidRPr="00F57093">
        <w:rPr>
          <w:sz w:val="22"/>
          <w:szCs w:val="22"/>
        </w:rPr>
        <w:t xml:space="preserve"> zostanie odprowadzony podatek od towarów i usług (VAT), w sposób oraz w wysokości zgodnej z obowiązującymi przepisami. Wykonawca oświadcza, że w dacie </w:t>
      </w:r>
      <w:r w:rsidR="00D92069" w:rsidRPr="00F57093">
        <w:rPr>
          <w:sz w:val="22"/>
          <w:szCs w:val="22"/>
        </w:rPr>
        <w:t>zawarcia</w:t>
      </w:r>
      <w:r w:rsidRPr="00F57093">
        <w:rPr>
          <w:sz w:val="22"/>
          <w:szCs w:val="22"/>
        </w:rPr>
        <w:t xml:space="preserve"> Umowy jest czynnym podatnikiem VAT. W przypadku zmiany tego statusu, Wykonawca zobowiązany jest do poinformowania o tym Zamawiającego w terminie 7 dni</w:t>
      </w:r>
      <w:r w:rsidR="005A2427" w:rsidRPr="00F57093">
        <w:rPr>
          <w:sz w:val="22"/>
          <w:szCs w:val="22"/>
        </w:rPr>
        <w:t xml:space="preserve"> pod rygorem poniesienia pełnej odpowiedzialności za brak tej informacji</w:t>
      </w:r>
      <w:r w:rsidR="009E1D66" w:rsidRPr="00F57093">
        <w:rPr>
          <w:sz w:val="22"/>
          <w:szCs w:val="22"/>
        </w:rPr>
        <w:t>.</w:t>
      </w:r>
    </w:p>
    <w:p w14:paraId="0F8F27D0" w14:textId="4AB15E4A" w:rsidR="00CF347B" w:rsidRPr="00F57093" w:rsidRDefault="00010B74" w:rsidP="001F0E94">
      <w:pPr>
        <w:numPr>
          <w:ilvl w:val="0"/>
          <w:numId w:val="21"/>
        </w:numPr>
        <w:spacing w:after="120"/>
        <w:ind w:left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 xml:space="preserve">Zasady </w:t>
      </w:r>
      <w:r w:rsidR="00F061CE" w:rsidRPr="00F57093">
        <w:rPr>
          <w:sz w:val="22"/>
          <w:szCs w:val="22"/>
        </w:rPr>
        <w:t xml:space="preserve">i terminy </w:t>
      </w:r>
      <w:r w:rsidRPr="00F57093">
        <w:rPr>
          <w:sz w:val="22"/>
          <w:szCs w:val="22"/>
        </w:rPr>
        <w:t>płatności, ustalani</w:t>
      </w:r>
      <w:r w:rsidR="00F061CE" w:rsidRPr="00F57093">
        <w:rPr>
          <w:sz w:val="22"/>
          <w:szCs w:val="22"/>
        </w:rPr>
        <w:t>e</w:t>
      </w:r>
      <w:r w:rsidRPr="00F57093">
        <w:rPr>
          <w:sz w:val="22"/>
          <w:szCs w:val="22"/>
        </w:rPr>
        <w:t xml:space="preserve"> wynagrodzenia i rozliczeń za wykonane roboty określają postanowienia </w:t>
      </w:r>
      <w:r w:rsidR="0075162A" w:rsidRPr="00F57093">
        <w:rPr>
          <w:sz w:val="22"/>
          <w:szCs w:val="22"/>
        </w:rPr>
        <w:t>Waru</w:t>
      </w:r>
      <w:r w:rsidR="00A607BF" w:rsidRPr="00F57093">
        <w:rPr>
          <w:sz w:val="22"/>
          <w:szCs w:val="22"/>
        </w:rPr>
        <w:t>nków</w:t>
      </w:r>
      <w:r w:rsidR="0075162A" w:rsidRPr="00F57093">
        <w:rPr>
          <w:sz w:val="22"/>
          <w:szCs w:val="22"/>
        </w:rPr>
        <w:t xml:space="preserve"> </w:t>
      </w:r>
      <w:r w:rsidR="005F1849" w:rsidRPr="00F57093">
        <w:rPr>
          <w:sz w:val="22"/>
          <w:szCs w:val="22"/>
        </w:rPr>
        <w:t xml:space="preserve">Ogólnych </w:t>
      </w:r>
      <w:r w:rsidR="0075162A" w:rsidRPr="00F57093">
        <w:rPr>
          <w:sz w:val="22"/>
          <w:szCs w:val="22"/>
        </w:rPr>
        <w:t>Umowy o Generalne Wykonawstwo</w:t>
      </w:r>
      <w:r w:rsidRPr="00F57093">
        <w:rPr>
          <w:sz w:val="22"/>
          <w:szCs w:val="22"/>
        </w:rPr>
        <w:t>.</w:t>
      </w:r>
    </w:p>
    <w:p w14:paraId="01F7198D" w14:textId="34552A12" w:rsidR="00CF347B" w:rsidRPr="00F57093" w:rsidRDefault="00010B74" w:rsidP="001F0E94">
      <w:pPr>
        <w:numPr>
          <w:ilvl w:val="0"/>
          <w:numId w:val="21"/>
        </w:numPr>
        <w:spacing w:after="120"/>
        <w:ind w:left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 xml:space="preserve">Faktury należy przekazywać Zamawiającemu wraz z </w:t>
      </w:r>
      <w:r w:rsidR="00A802CF" w:rsidRPr="00F57093">
        <w:rPr>
          <w:sz w:val="22"/>
          <w:szCs w:val="22"/>
        </w:rPr>
        <w:t xml:space="preserve">odpowiednim dla danej faktury i </w:t>
      </w:r>
      <w:r w:rsidRPr="00F57093">
        <w:rPr>
          <w:sz w:val="22"/>
          <w:szCs w:val="22"/>
        </w:rPr>
        <w:t xml:space="preserve">zatwierdzonym przez </w:t>
      </w:r>
      <w:r w:rsidR="00A802CF" w:rsidRPr="00F57093">
        <w:rPr>
          <w:sz w:val="22"/>
          <w:szCs w:val="22"/>
        </w:rPr>
        <w:t>Zamawiającego</w:t>
      </w:r>
      <w:r w:rsidRPr="00F57093">
        <w:rPr>
          <w:sz w:val="22"/>
          <w:szCs w:val="22"/>
        </w:rPr>
        <w:t xml:space="preserve"> protokołem </w:t>
      </w:r>
      <w:r w:rsidR="00A802CF" w:rsidRPr="00F57093">
        <w:rPr>
          <w:sz w:val="22"/>
          <w:szCs w:val="22"/>
        </w:rPr>
        <w:t>wskazanym w Warunkach Ogólnych Umowy o Generalne Wykonawstwo</w:t>
      </w:r>
      <w:r w:rsidR="00D92069" w:rsidRPr="00F57093">
        <w:rPr>
          <w:sz w:val="22"/>
          <w:szCs w:val="22"/>
        </w:rPr>
        <w:t xml:space="preserve">. </w:t>
      </w:r>
      <w:r w:rsidRPr="00F57093">
        <w:rPr>
          <w:sz w:val="22"/>
          <w:szCs w:val="22"/>
        </w:rPr>
        <w:t xml:space="preserve"> </w:t>
      </w:r>
    </w:p>
    <w:p w14:paraId="7F9BF888" w14:textId="31E2A52D" w:rsidR="00CF347B" w:rsidRPr="00F57093" w:rsidRDefault="00010B74" w:rsidP="001F0E94">
      <w:pPr>
        <w:numPr>
          <w:ilvl w:val="0"/>
          <w:numId w:val="21"/>
        </w:numPr>
        <w:spacing w:after="120"/>
        <w:ind w:left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 xml:space="preserve">Podstawą dokonania płatności przez Zamawiającego jest dostarczenie </w:t>
      </w:r>
      <w:r w:rsidR="00CF347B" w:rsidRPr="00F57093">
        <w:rPr>
          <w:sz w:val="22"/>
          <w:szCs w:val="22"/>
        </w:rPr>
        <w:t xml:space="preserve">przez Wykonawcę Zamawiającemu </w:t>
      </w:r>
      <w:r w:rsidRPr="00F57093">
        <w:rPr>
          <w:sz w:val="22"/>
          <w:szCs w:val="22"/>
        </w:rPr>
        <w:t xml:space="preserve">właściwie </w:t>
      </w:r>
      <w:r w:rsidR="00CF347B" w:rsidRPr="00F57093">
        <w:rPr>
          <w:sz w:val="22"/>
          <w:szCs w:val="22"/>
        </w:rPr>
        <w:t xml:space="preserve">i zgodnie z Umową </w:t>
      </w:r>
      <w:r w:rsidRPr="00F57093">
        <w:rPr>
          <w:sz w:val="22"/>
          <w:szCs w:val="22"/>
        </w:rPr>
        <w:t>wystawionej faktury</w:t>
      </w:r>
      <w:r w:rsidR="00CF347B" w:rsidRPr="00F57093">
        <w:rPr>
          <w:sz w:val="22"/>
          <w:szCs w:val="22"/>
        </w:rPr>
        <w:t xml:space="preserve"> </w:t>
      </w:r>
      <w:r w:rsidR="00FD090D" w:rsidRPr="00F57093">
        <w:rPr>
          <w:sz w:val="22"/>
          <w:szCs w:val="22"/>
        </w:rPr>
        <w:t xml:space="preserve">VAT </w:t>
      </w:r>
      <w:r w:rsidR="00CF347B" w:rsidRPr="00F57093">
        <w:rPr>
          <w:sz w:val="22"/>
          <w:szCs w:val="22"/>
        </w:rPr>
        <w:t xml:space="preserve">wraz ze wszystkimi wymaganymi Umową </w:t>
      </w:r>
      <w:r w:rsidR="00A802CF" w:rsidRPr="00F57093">
        <w:rPr>
          <w:sz w:val="22"/>
          <w:szCs w:val="22"/>
        </w:rPr>
        <w:t xml:space="preserve">i Warunkami Ogólnymi Umowy o Generalne Wykonawstwo </w:t>
      </w:r>
      <w:r w:rsidR="00CF347B" w:rsidRPr="00F57093">
        <w:rPr>
          <w:sz w:val="22"/>
          <w:szCs w:val="22"/>
        </w:rPr>
        <w:t>załącznikami</w:t>
      </w:r>
      <w:r w:rsidRPr="00F57093">
        <w:rPr>
          <w:sz w:val="22"/>
          <w:szCs w:val="22"/>
        </w:rPr>
        <w:t xml:space="preserve">, zawierającej w treści </w:t>
      </w:r>
      <w:r w:rsidR="00CF347B" w:rsidRPr="00F57093">
        <w:rPr>
          <w:sz w:val="22"/>
          <w:szCs w:val="22"/>
        </w:rPr>
        <w:t xml:space="preserve">m.in. </w:t>
      </w:r>
      <w:r w:rsidRPr="00F57093">
        <w:rPr>
          <w:sz w:val="22"/>
          <w:szCs w:val="22"/>
        </w:rPr>
        <w:t xml:space="preserve">oświadczenie w przedmiocie posiadania </w:t>
      </w:r>
      <w:r w:rsidR="00CF347B" w:rsidRPr="00F57093">
        <w:rPr>
          <w:sz w:val="22"/>
          <w:szCs w:val="22"/>
        </w:rPr>
        <w:t xml:space="preserve">przez Wykonawcę </w:t>
      </w:r>
      <w:r w:rsidRPr="00F57093">
        <w:rPr>
          <w:sz w:val="22"/>
          <w:szCs w:val="22"/>
        </w:rPr>
        <w:t>statusu czynnego podatnika VAT oraz niekorzystania ze zwolnienia podmiotowego z VAT</w:t>
      </w:r>
      <w:r w:rsidR="00CF347B" w:rsidRPr="00F57093">
        <w:rPr>
          <w:sz w:val="22"/>
          <w:szCs w:val="22"/>
        </w:rPr>
        <w:t>. Jednocześnie Wykonawca niniejszym oświadcza, że osoba składająca na fakturze ww. oświadczenia jest do tego przez niego umocowana.</w:t>
      </w:r>
    </w:p>
    <w:p w14:paraId="1D9A7019" w14:textId="423BD08D" w:rsidR="00CF347B" w:rsidRPr="00F57093" w:rsidRDefault="00010B74" w:rsidP="001F0E94">
      <w:pPr>
        <w:numPr>
          <w:ilvl w:val="0"/>
          <w:numId w:val="21"/>
        </w:numPr>
        <w:spacing w:after="120"/>
        <w:ind w:left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Zamawiający nie wyraża zgody na przesyłanie, w tym udostępnianie</w:t>
      </w:r>
      <w:r w:rsidR="00B405FF" w:rsidRPr="00F57093">
        <w:rPr>
          <w:sz w:val="22"/>
          <w:szCs w:val="22"/>
        </w:rPr>
        <w:t>,</w:t>
      </w:r>
      <w:r w:rsidRPr="00F57093">
        <w:rPr>
          <w:sz w:val="22"/>
          <w:szCs w:val="22"/>
        </w:rPr>
        <w:t xml:space="preserve"> faktur w formie elektronicznej</w:t>
      </w:r>
      <w:r w:rsidR="0012292B" w:rsidRPr="00F57093">
        <w:rPr>
          <w:sz w:val="22"/>
          <w:szCs w:val="22"/>
        </w:rPr>
        <w:t>.</w:t>
      </w:r>
      <w:r w:rsidR="00C77876" w:rsidRPr="00F57093">
        <w:rPr>
          <w:sz w:val="22"/>
          <w:szCs w:val="22"/>
        </w:rPr>
        <w:t xml:space="preserve"> </w:t>
      </w:r>
    </w:p>
    <w:p w14:paraId="24776A95" w14:textId="485FC4F8" w:rsidR="00746C7F" w:rsidRPr="00F57093" w:rsidRDefault="00010B74" w:rsidP="001F0E94">
      <w:pPr>
        <w:numPr>
          <w:ilvl w:val="0"/>
          <w:numId w:val="21"/>
        </w:numPr>
        <w:spacing w:after="120"/>
        <w:ind w:left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 xml:space="preserve">Wynagrodzenie płatne będzie na rachunek </w:t>
      </w:r>
      <w:r w:rsidR="00547B82" w:rsidRPr="00F57093">
        <w:rPr>
          <w:sz w:val="22"/>
          <w:szCs w:val="22"/>
        </w:rPr>
        <w:t xml:space="preserve">bankowy </w:t>
      </w:r>
      <w:r w:rsidR="00746C7F" w:rsidRPr="00F57093">
        <w:rPr>
          <w:sz w:val="22"/>
          <w:szCs w:val="22"/>
        </w:rPr>
        <w:t>Wykonawcy prowadzony przez bank</w:t>
      </w:r>
      <w:r w:rsidR="00820C53" w:rsidRPr="00F57093">
        <w:rPr>
          <w:sz w:val="22"/>
          <w:szCs w:val="22"/>
        </w:rPr>
        <w:t>:</w:t>
      </w:r>
    </w:p>
    <w:p w14:paraId="6C37BA3C" w14:textId="77777777" w:rsidR="00820C53" w:rsidRPr="00F57093" w:rsidRDefault="00746C7F" w:rsidP="001F0E94">
      <w:pPr>
        <w:spacing w:after="120"/>
        <w:ind w:left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…………………………………………………………………</w:t>
      </w:r>
      <w:r w:rsidR="00010B74" w:rsidRPr="00F57093">
        <w:rPr>
          <w:sz w:val="22"/>
          <w:szCs w:val="22"/>
        </w:rPr>
        <w:t xml:space="preserve"> </w:t>
      </w:r>
    </w:p>
    <w:p w14:paraId="48CB2ED9" w14:textId="30F076D3" w:rsidR="00B405FF" w:rsidRPr="00F57093" w:rsidRDefault="00B6008C" w:rsidP="001F0E94">
      <w:pPr>
        <w:spacing w:after="120"/>
        <w:ind w:left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nr</w:t>
      </w:r>
      <w:r w:rsidR="00820C53" w:rsidRPr="00F57093">
        <w:rPr>
          <w:sz w:val="22"/>
          <w:szCs w:val="22"/>
        </w:rPr>
        <w:t xml:space="preserve"> </w:t>
      </w:r>
      <w:r w:rsidRPr="00F57093">
        <w:rPr>
          <w:sz w:val="22"/>
          <w:szCs w:val="22"/>
        </w:rPr>
        <w:t>rachunku</w:t>
      </w:r>
      <w:r w:rsidR="00820C53" w:rsidRPr="00F57093">
        <w:rPr>
          <w:sz w:val="22"/>
          <w:szCs w:val="22"/>
        </w:rPr>
        <w:t xml:space="preserve">: </w:t>
      </w:r>
      <w:r w:rsidRPr="00F57093">
        <w:rPr>
          <w:sz w:val="22"/>
          <w:szCs w:val="22"/>
        </w:rPr>
        <w:t>………………………………………………………………………………….</w:t>
      </w:r>
    </w:p>
    <w:p w14:paraId="35D1046A" w14:textId="77777777" w:rsidR="00B405FF" w:rsidRPr="00F57093" w:rsidRDefault="00B405FF" w:rsidP="001F0E94">
      <w:pPr>
        <w:numPr>
          <w:ilvl w:val="0"/>
          <w:numId w:val="21"/>
        </w:numPr>
        <w:spacing w:after="120"/>
        <w:ind w:left="284"/>
        <w:jc w:val="both"/>
        <w:rPr>
          <w:sz w:val="22"/>
          <w:szCs w:val="22"/>
        </w:rPr>
      </w:pPr>
      <w:r w:rsidRPr="00F57093">
        <w:rPr>
          <w:sz w:val="22"/>
          <w:szCs w:val="22"/>
          <w:lang w:eastAsia="pl-PL"/>
        </w:rPr>
        <w:t>Przez dzień zapłaty rozumie się dzień obciążenia rachunku bankowego Zamawiającego.</w:t>
      </w:r>
    </w:p>
    <w:p w14:paraId="2EA31839" w14:textId="77777777" w:rsidR="00010B74" w:rsidRPr="00F57093" w:rsidRDefault="00010B74" w:rsidP="001F0E94">
      <w:pPr>
        <w:spacing w:after="120"/>
        <w:ind w:left="-76"/>
        <w:jc w:val="both"/>
        <w:rPr>
          <w:sz w:val="22"/>
          <w:szCs w:val="22"/>
        </w:rPr>
      </w:pPr>
    </w:p>
    <w:p w14:paraId="41E501A6" w14:textId="77777777" w:rsidR="00010B74" w:rsidRPr="00F57093" w:rsidRDefault="00010B74" w:rsidP="001F0E94">
      <w:pPr>
        <w:spacing w:after="120"/>
        <w:jc w:val="center"/>
        <w:rPr>
          <w:b/>
          <w:sz w:val="22"/>
          <w:szCs w:val="22"/>
        </w:rPr>
      </w:pPr>
      <w:r w:rsidRPr="00F57093">
        <w:rPr>
          <w:b/>
          <w:sz w:val="22"/>
          <w:szCs w:val="22"/>
        </w:rPr>
        <w:t>§ 4</w:t>
      </w:r>
    </w:p>
    <w:p w14:paraId="0D071A79" w14:textId="7FA8902E" w:rsidR="001A43C4" w:rsidRPr="00F57093" w:rsidRDefault="00076296" w:rsidP="001F0E94">
      <w:pPr>
        <w:pStyle w:val="Tekstpodstawowy31"/>
        <w:numPr>
          <w:ilvl w:val="0"/>
          <w:numId w:val="23"/>
        </w:numPr>
        <w:tabs>
          <w:tab w:val="left" w:pos="284"/>
        </w:tabs>
        <w:spacing w:after="120"/>
        <w:ind w:left="284" w:hanging="284"/>
        <w:jc w:val="both"/>
        <w:rPr>
          <w:b w:val="0"/>
          <w:sz w:val="22"/>
          <w:szCs w:val="22"/>
        </w:rPr>
      </w:pPr>
      <w:r w:rsidRPr="00F57093">
        <w:rPr>
          <w:b w:val="0"/>
          <w:sz w:val="22"/>
          <w:szCs w:val="22"/>
          <w:lang w:val="pl-PL"/>
        </w:rPr>
        <w:t>Po u</w:t>
      </w:r>
      <w:r w:rsidRPr="00F57093">
        <w:rPr>
          <w:b w:val="0"/>
          <w:sz w:val="22"/>
          <w:szCs w:val="22"/>
        </w:rPr>
        <w:t>zyskaniu</w:t>
      </w:r>
      <w:r w:rsidR="00010B74" w:rsidRPr="00F57093">
        <w:rPr>
          <w:b w:val="0"/>
          <w:sz w:val="22"/>
          <w:szCs w:val="22"/>
        </w:rPr>
        <w:t xml:space="preserve"> przez Wykonawcę wszy</w:t>
      </w:r>
      <w:r w:rsidR="00C77876" w:rsidRPr="00F57093">
        <w:rPr>
          <w:b w:val="0"/>
          <w:sz w:val="22"/>
          <w:szCs w:val="22"/>
        </w:rPr>
        <w:t xml:space="preserve">stkich pozwoleń, zgód, decyzji </w:t>
      </w:r>
      <w:r w:rsidR="00010B74" w:rsidRPr="00F57093">
        <w:rPr>
          <w:b w:val="0"/>
          <w:sz w:val="22"/>
          <w:szCs w:val="22"/>
        </w:rPr>
        <w:t>i opinii wymaganych przez obowią</w:t>
      </w:r>
      <w:r w:rsidRPr="00F57093">
        <w:rPr>
          <w:b w:val="0"/>
          <w:sz w:val="22"/>
          <w:szCs w:val="22"/>
        </w:rPr>
        <w:t>zujące przepisy prawa, niezbędnych</w:t>
      </w:r>
      <w:r w:rsidR="00010B74" w:rsidRPr="00F57093">
        <w:rPr>
          <w:b w:val="0"/>
          <w:sz w:val="22"/>
          <w:szCs w:val="22"/>
        </w:rPr>
        <w:t xml:space="preserve"> do wykonania </w:t>
      </w:r>
      <w:r w:rsidR="001A43C4" w:rsidRPr="00F57093">
        <w:rPr>
          <w:b w:val="0"/>
          <w:sz w:val="22"/>
          <w:szCs w:val="22"/>
          <w:lang w:val="pl-PL"/>
        </w:rPr>
        <w:t>Przedmiotu Umowy</w:t>
      </w:r>
      <w:r w:rsidR="00010B74" w:rsidRPr="00F57093">
        <w:rPr>
          <w:b w:val="0"/>
          <w:sz w:val="22"/>
          <w:szCs w:val="22"/>
        </w:rPr>
        <w:t xml:space="preserve">, </w:t>
      </w:r>
      <w:r w:rsidRPr="00F57093">
        <w:rPr>
          <w:b w:val="0"/>
          <w:sz w:val="22"/>
          <w:szCs w:val="22"/>
          <w:lang w:val="pl-PL"/>
        </w:rPr>
        <w:t xml:space="preserve">jest on zobowiązany do </w:t>
      </w:r>
      <w:r w:rsidR="004D378A" w:rsidRPr="00F57093">
        <w:rPr>
          <w:b w:val="0"/>
          <w:sz w:val="22"/>
          <w:szCs w:val="22"/>
          <w:lang w:val="pl-PL"/>
        </w:rPr>
        <w:t xml:space="preserve">niezwłocznego </w:t>
      </w:r>
      <w:r w:rsidRPr="00F57093">
        <w:rPr>
          <w:b w:val="0"/>
          <w:sz w:val="22"/>
          <w:szCs w:val="22"/>
          <w:lang w:val="pl-PL"/>
        </w:rPr>
        <w:t>przekazania</w:t>
      </w:r>
      <w:r w:rsidR="005F745C" w:rsidRPr="00F57093">
        <w:rPr>
          <w:b w:val="0"/>
          <w:sz w:val="22"/>
          <w:szCs w:val="22"/>
          <w:lang w:val="pl-PL"/>
        </w:rPr>
        <w:t xml:space="preserve"> Zamawiającemu ich kopii w całości poświadczonych za zgodność z oryginałem przez Wykonawcę</w:t>
      </w:r>
      <w:r w:rsidR="00717B70" w:rsidRPr="00F57093">
        <w:rPr>
          <w:b w:val="0"/>
          <w:sz w:val="22"/>
          <w:szCs w:val="22"/>
          <w:lang w:val="pl-PL"/>
        </w:rPr>
        <w:t>.</w:t>
      </w:r>
      <w:r w:rsidR="005F745C" w:rsidRPr="00F57093">
        <w:rPr>
          <w:b w:val="0"/>
          <w:sz w:val="22"/>
          <w:szCs w:val="22"/>
          <w:lang w:val="pl-PL"/>
        </w:rPr>
        <w:t xml:space="preserve"> Oryginały ww. dokumentów Wykonawca przekaże</w:t>
      </w:r>
      <w:r w:rsidR="00017B2B" w:rsidRPr="00F57093">
        <w:rPr>
          <w:b w:val="0"/>
          <w:sz w:val="22"/>
          <w:szCs w:val="22"/>
          <w:lang w:val="pl-PL"/>
        </w:rPr>
        <w:t>/zwróci</w:t>
      </w:r>
      <w:r w:rsidR="005F745C" w:rsidRPr="00F57093">
        <w:rPr>
          <w:b w:val="0"/>
          <w:sz w:val="22"/>
          <w:szCs w:val="22"/>
          <w:lang w:val="pl-PL"/>
        </w:rPr>
        <w:t xml:space="preserve"> Zamawiającemu </w:t>
      </w:r>
      <w:r w:rsidR="0082027E" w:rsidRPr="00F57093">
        <w:rPr>
          <w:b w:val="0"/>
          <w:sz w:val="22"/>
          <w:szCs w:val="22"/>
          <w:lang w:val="pl-PL"/>
        </w:rPr>
        <w:t xml:space="preserve">w terminie wskazanym w § 17 ust. 3 </w:t>
      </w:r>
      <w:r w:rsidR="0082027E" w:rsidRPr="00F57093">
        <w:rPr>
          <w:b w:val="0"/>
          <w:sz w:val="22"/>
          <w:szCs w:val="22"/>
        </w:rPr>
        <w:t>Warunk</w:t>
      </w:r>
      <w:r w:rsidR="0082027E" w:rsidRPr="00F57093">
        <w:rPr>
          <w:b w:val="0"/>
          <w:sz w:val="22"/>
          <w:szCs w:val="22"/>
          <w:lang w:val="pl-PL"/>
        </w:rPr>
        <w:t>ów</w:t>
      </w:r>
      <w:r w:rsidR="0082027E" w:rsidRPr="00F57093">
        <w:rPr>
          <w:b w:val="0"/>
          <w:sz w:val="22"/>
          <w:szCs w:val="22"/>
        </w:rPr>
        <w:t xml:space="preserve"> Ogólny</w:t>
      </w:r>
      <w:r w:rsidR="0082027E" w:rsidRPr="00F57093">
        <w:rPr>
          <w:b w:val="0"/>
          <w:sz w:val="22"/>
          <w:szCs w:val="22"/>
          <w:lang w:val="pl-PL"/>
        </w:rPr>
        <w:t>ch</w:t>
      </w:r>
      <w:r w:rsidR="0082027E" w:rsidRPr="00F57093">
        <w:rPr>
          <w:b w:val="0"/>
          <w:sz w:val="22"/>
          <w:szCs w:val="22"/>
        </w:rPr>
        <w:t xml:space="preserve"> Umowy o Generalne Wykonawstwo</w:t>
      </w:r>
      <w:r w:rsidR="0082027E" w:rsidRPr="00F57093">
        <w:rPr>
          <w:b w:val="0"/>
          <w:sz w:val="22"/>
          <w:szCs w:val="22"/>
          <w:lang w:val="pl-PL"/>
        </w:rPr>
        <w:t>. Na żądanie Zamawiającego Wykonawca udostępni oryginały ww. dokumentów w każdym czasie.</w:t>
      </w:r>
    </w:p>
    <w:p w14:paraId="648F397F" w14:textId="070C66CB" w:rsidR="001A43C4" w:rsidRPr="00F57093" w:rsidRDefault="00010B74" w:rsidP="001F0E94">
      <w:pPr>
        <w:pStyle w:val="Tekstpodstawowy31"/>
        <w:numPr>
          <w:ilvl w:val="0"/>
          <w:numId w:val="23"/>
        </w:numPr>
        <w:tabs>
          <w:tab w:val="left" w:pos="284"/>
        </w:tabs>
        <w:spacing w:after="120"/>
        <w:ind w:left="284" w:hanging="284"/>
        <w:jc w:val="both"/>
        <w:rPr>
          <w:b w:val="0"/>
          <w:sz w:val="22"/>
          <w:szCs w:val="22"/>
        </w:rPr>
      </w:pPr>
      <w:r w:rsidRPr="00F57093">
        <w:rPr>
          <w:b w:val="0"/>
          <w:sz w:val="22"/>
          <w:szCs w:val="22"/>
        </w:rPr>
        <w:t xml:space="preserve">Wykonawca zobowiązuje się zachować w tajemnicy w czasie trwania Umowy, jak i po jej zakończeniu, wszystkie informacje dotyczące </w:t>
      </w:r>
      <w:r w:rsidR="00D91E0B" w:rsidRPr="00F57093">
        <w:rPr>
          <w:b w:val="0"/>
          <w:sz w:val="22"/>
          <w:szCs w:val="22"/>
          <w:lang w:val="pl-PL"/>
        </w:rPr>
        <w:t>Zamawiającego</w:t>
      </w:r>
      <w:r w:rsidR="00C77876" w:rsidRPr="00F57093">
        <w:rPr>
          <w:b w:val="0"/>
          <w:sz w:val="22"/>
          <w:szCs w:val="22"/>
          <w:lang w:val="pl-PL"/>
        </w:rPr>
        <w:t xml:space="preserve"> i Inwestycji</w:t>
      </w:r>
      <w:r w:rsidRPr="00F57093">
        <w:rPr>
          <w:b w:val="0"/>
          <w:sz w:val="22"/>
          <w:szCs w:val="22"/>
        </w:rPr>
        <w:t xml:space="preserve">, </w:t>
      </w:r>
      <w:r w:rsidR="00D91E0B" w:rsidRPr="00F57093">
        <w:rPr>
          <w:b w:val="0"/>
          <w:sz w:val="22"/>
          <w:szCs w:val="22"/>
        </w:rPr>
        <w:t xml:space="preserve">jakie </w:t>
      </w:r>
      <w:r w:rsidR="00076296" w:rsidRPr="00F57093">
        <w:rPr>
          <w:b w:val="0"/>
          <w:sz w:val="22"/>
          <w:szCs w:val="22"/>
          <w:lang w:val="pl-PL"/>
        </w:rPr>
        <w:t xml:space="preserve">Wykonawca </w:t>
      </w:r>
      <w:r w:rsidR="00D91E0B" w:rsidRPr="00F57093">
        <w:rPr>
          <w:b w:val="0"/>
          <w:sz w:val="22"/>
          <w:szCs w:val="22"/>
        </w:rPr>
        <w:t xml:space="preserve">uzyska w toku realizacji </w:t>
      </w:r>
      <w:r w:rsidR="00017B2B" w:rsidRPr="00F57093">
        <w:rPr>
          <w:b w:val="0"/>
          <w:sz w:val="22"/>
          <w:szCs w:val="22"/>
          <w:lang w:val="pl-PL"/>
        </w:rPr>
        <w:t>U</w:t>
      </w:r>
      <w:r w:rsidRPr="00F57093">
        <w:rPr>
          <w:b w:val="0"/>
          <w:sz w:val="22"/>
          <w:szCs w:val="22"/>
        </w:rPr>
        <w:t>mowy</w:t>
      </w:r>
      <w:r w:rsidR="00D91E0B" w:rsidRPr="00F57093">
        <w:rPr>
          <w:b w:val="0"/>
          <w:sz w:val="22"/>
          <w:szCs w:val="22"/>
          <w:lang w:val="pl-PL"/>
        </w:rPr>
        <w:t xml:space="preserve"> lub w związku z </w:t>
      </w:r>
      <w:r w:rsidR="00017B2B" w:rsidRPr="00F57093">
        <w:rPr>
          <w:b w:val="0"/>
          <w:sz w:val="22"/>
          <w:szCs w:val="22"/>
          <w:lang w:val="pl-PL"/>
        </w:rPr>
        <w:t>U</w:t>
      </w:r>
      <w:r w:rsidR="00D91E0B" w:rsidRPr="00F57093">
        <w:rPr>
          <w:b w:val="0"/>
          <w:sz w:val="22"/>
          <w:szCs w:val="22"/>
          <w:lang w:val="pl-PL"/>
        </w:rPr>
        <w:t>mową</w:t>
      </w:r>
      <w:r w:rsidRPr="00F57093">
        <w:rPr>
          <w:b w:val="0"/>
          <w:sz w:val="22"/>
          <w:szCs w:val="22"/>
        </w:rPr>
        <w:t>, w tym w szczególności</w:t>
      </w:r>
      <w:r w:rsidR="00017B2B" w:rsidRPr="00F57093">
        <w:rPr>
          <w:b w:val="0"/>
          <w:sz w:val="22"/>
          <w:szCs w:val="22"/>
          <w:lang w:val="pl-PL"/>
        </w:rPr>
        <w:t>, ale niewyłącznie,</w:t>
      </w:r>
      <w:r w:rsidRPr="00F57093">
        <w:rPr>
          <w:b w:val="0"/>
          <w:sz w:val="22"/>
          <w:szCs w:val="22"/>
        </w:rPr>
        <w:t xml:space="preserve"> informacje dotyczące danych osobowych</w:t>
      </w:r>
      <w:r w:rsidR="00017B2B" w:rsidRPr="00F57093">
        <w:rPr>
          <w:b w:val="0"/>
          <w:sz w:val="22"/>
          <w:szCs w:val="22"/>
          <w:lang w:val="pl-PL"/>
        </w:rPr>
        <w:t xml:space="preserve"> i tajemnicy przedsiębiorstwa Zamawiającego</w:t>
      </w:r>
      <w:r w:rsidR="00CF347B" w:rsidRPr="00F57093">
        <w:rPr>
          <w:b w:val="0"/>
          <w:sz w:val="22"/>
          <w:szCs w:val="22"/>
          <w:lang w:val="pl-PL"/>
        </w:rPr>
        <w:t>.</w:t>
      </w:r>
      <w:r w:rsidR="0012292B" w:rsidRPr="00F57093">
        <w:rPr>
          <w:b w:val="0"/>
          <w:sz w:val="22"/>
          <w:szCs w:val="22"/>
          <w:lang w:val="pl-PL"/>
        </w:rPr>
        <w:t xml:space="preserve"> Wykonawca zobowiązuje się do zapewnienia, aby </w:t>
      </w:r>
      <w:r w:rsidR="00017B2B" w:rsidRPr="00F57093">
        <w:rPr>
          <w:b w:val="0"/>
          <w:sz w:val="22"/>
          <w:szCs w:val="22"/>
          <w:lang w:val="pl-PL"/>
        </w:rPr>
        <w:t>P</w:t>
      </w:r>
      <w:r w:rsidR="0012292B" w:rsidRPr="00F57093">
        <w:rPr>
          <w:b w:val="0"/>
          <w:sz w:val="22"/>
          <w:szCs w:val="22"/>
          <w:lang w:val="pl-PL"/>
        </w:rPr>
        <w:t xml:space="preserve">odwykonawcy i </w:t>
      </w:r>
      <w:r w:rsidR="00017B2B" w:rsidRPr="00F57093">
        <w:rPr>
          <w:b w:val="0"/>
          <w:sz w:val="22"/>
          <w:szCs w:val="22"/>
          <w:lang w:val="pl-PL"/>
        </w:rPr>
        <w:t>D</w:t>
      </w:r>
      <w:r w:rsidR="0012292B" w:rsidRPr="00F57093">
        <w:rPr>
          <w:b w:val="0"/>
          <w:sz w:val="22"/>
          <w:szCs w:val="22"/>
          <w:lang w:val="pl-PL"/>
        </w:rPr>
        <w:t xml:space="preserve">alsi </w:t>
      </w:r>
      <w:r w:rsidR="00017B2B" w:rsidRPr="00F57093">
        <w:rPr>
          <w:b w:val="0"/>
          <w:sz w:val="22"/>
          <w:szCs w:val="22"/>
          <w:lang w:val="pl-PL"/>
        </w:rPr>
        <w:t>P</w:t>
      </w:r>
      <w:r w:rsidR="0012292B" w:rsidRPr="00F57093">
        <w:rPr>
          <w:b w:val="0"/>
          <w:sz w:val="22"/>
          <w:szCs w:val="22"/>
          <w:lang w:val="pl-PL"/>
        </w:rPr>
        <w:t>odwykonawcy spełnili obowiązki wskazane w zdaniu poprzedzającym</w:t>
      </w:r>
      <w:r w:rsidR="00C20D27" w:rsidRPr="00F57093">
        <w:rPr>
          <w:b w:val="0"/>
          <w:sz w:val="22"/>
          <w:szCs w:val="22"/>
          <w:lang w:val="pl-PL"/>
        </w:rPr>
        <w:t>.</w:t>
      </w:r>
      <w:r w:rsidR="00851770" w:rsidRPr="00F57093">
        <w:rPr>
          <w:b w:val="0"/>
          <w:sz w:val="22"/>
          <w:szCs w:val="22"/>
          <w:lang w:val="pl-PL"/>
        </w:rPr>
        <w:t xml:space="preserve"> </w:t>
      </w:r>
    </w:p>
    <w:p w14:paraId="1AAE2020" w14:textId="4568ABF3" w:rsidR="004D378A" w:rsidRPr="00F57093" w:rsidRDefault="00010B74" w:rsidP="001F0E94">
      <w:pPr>
        <w:pStyle w:val="Tekstpodstawowy31"/>
        <w:numPr>
          <w:ilvl w:val="0"/>
          <w:numId w:val="23"/>
        </w:numPr>
        <w:tabs>
          <w:tab w:val="left" w:pos="284"/>
          <w:tab w:val="left" w:pos="426"/>
        </w:tabs>
        <w:spacing w:after="120"/>
        <w:ind w:left="284" w:hanging="284"/>
        <w:jc w:val="both"/>
        <w:rPr>
          <w:b w:val="0"/>
          <w:sz w:val="22"/>
          <w:szCs w:val="22"/>
        </w:rPr>
      </w:pPr>
      <w:r w:rsidRPr="00F57093">
        <w:rPr>
          <w:b w:val="0"/>
          <w:sz w:val="22"/>
          <w:szCs w:val="22"/>
        </w:rPr>
        <w:t xml:space="preserve">Wykonawca zobowiązany jest do gromadzenia i przekazywania </w:t>
      </w:r>
      <w:r w:rsidR="00076296" w:rsidRPr="00F57093">
        <w:rPr>
          <w:b w:val="0"/>
          <w:sz w:val="22"/>
          <w:szCs w:val="22"/>
          <w:lang w:val="pl-PL"/>
        </w:rPr>
        <w:t xml:space="preserve">Zamawiającemu </w:t>
      </w:r>
      <w:r w:rsidRPr="00F57093">
        <w:rPr>
          <w:b w:val="0"/>
          <w:sz w:val="22"/>
          <w:szCs w:val="22"/>
        </w:rPr>
        <w:t xml:space="preserve">kompletu dokumentacji dotyczącej </w:t>
      </w:r>
      <w:r w:rsidR="000831C6" w:rsidRPr="00F57093">
        <w:rPr>
          <w:b w:val="0"/>
          <w:sz w:val="22"/>
          <w:szCs w:val="22"/>
          <w:lang w:val="pl-PL"/>
        </w:rPr>
        <w:t>użytych do wykonania Umowy ma</w:t>
      </w:r>
      <w:proofErr w:type="spellStart"/>
      <w:r w:rsidR="000831C6" w:rsidRPr="00F57093">
        <w:rPr>
          <w:b w:val="0"/>
          <w:sz w:val="22"/>
          <w:szCs w:val="22"/>
        </w:rPr>
        <w:t>teriałów</w:t>
      </w:r>
      <w:proofErr w:type="spellEnd"/>
      <w:r w:rsidR="00076296" w:rsidRPr="00F57093">
        <w:rPr>
          <w:b w:val="0"/>
          <w:sz w:val="22"/>
          <w:szCs w:val="22"/>
        </w:rPr>
        <w:t xml:space="preserve">, </w:t>
      </w:r>
      <w:r w:rsidR="00076296" w:rsidRPr="00F57093">
        <w:rPr>
          <w:b w:val="0"/>
          <w:sz w:val="22"/>
          <w:szCs w:val="22"/>
          <w:lang w:val="pl-PL"/>
        </w:rPr>
        <w:t>u</w:t>
      </w:r>
      <w:r w:rsidRPr="00F57093">
        <w:rPr>
          <w:b w:val="0"/>
          <w:sz w:val="22"/>
          <w:szCs w:val="22"/>
        </w:rPr>
        <w:t>rządzeń lub innych środków. W szczególności dotyczy to wszystkich certyfikatów, deklaracji lub aprobat, dokumentów gwarancyjnych oraz instrukcji obsługi i konserwacji.</w:t>
      </w:r>
      <w:r w:rsidR="00076296" w:rsidRPr="00F57093">
        <w:rPr>
          <w:b w:val="0"/>
          <w:sz w:val="22"/>
          <w:szCs w:val="22"/>
        </w:rPr>
        <w:t xml:space="preserve"> </w:t>
      </w:r>
      <w:r w:rsidRPr="00F57093">
        <w:rPr>
          <w:b w:val="0"/>
          <w:sz w:val="22"/>
          <w:szCs w:val="22"/>
        </w:rPr>
        <w:t>Wykonawca (osoba uprawniona do reprezentowania Wykonawcy) zobowiązuje się do składania Zamawiającemu pisemnych oświadczeń co do stanu zaległości i rozliczeń z Zamawiającym wymagalnych na ostatni dzień każdego miesiąca, w terminie do ostatniego dnia każdego miesiąca.</w:t>
      </w:r>
      <w:r w:rsidR="00A607BF" w:rsidRPr="00F57093">
        <w:rPr>
          <w:b w:val="0"/>
          <w:sz w:val="22"/>
          <w:szCs w:val="22"/>
        </w:rPr>
        <w:t xml:space="preserve"> </w:t>
      </w:r>
      <w:r w:rsidRPr="00F57093">
        <w:rPr>
          <w:b w:val="0"/>
          <w:sz w:val="22"/>
          <w:szCs w:val="22"/>
        </w:rPr>
        <w:t>Wzór oświadczenia, o którym mowa powyżej</w:t>
      </w:r>
      <w:r w:rsidR="00076296" w:rsidRPr="00F57093">
        <w:rPr>
          <w:b w:val="0"/>
          <w:sz w:val="22"/>
          <w:szCs w:val="22"/>
          <w:lang w:val="pl-PL"/>
        </w:rPr>
        <w:t>,</w:t>
      </w:r>
      <w:r w:rsidR="00C77876" w:rsidRPr="00F57093">
        <w:rPr>
          <w:b w:val="0"/>
          <w:sz w:val="22"/>
          <w:szCs w:val="22"/>
        </w:rPr>
        <w:t xml:space="preserve"> stanowią Załączniki nr 5</w:t>
      </w:r>
      <w:r w:rsidR="00076296" w:rsidRPr="00F57093">
        <w:rPr>
          <w:b w:val="0"/>
          <w:sz w:val="22"/>
          <w:szCs w:val="22"/>
        </w:rPr>
        <w:t xml:space="preserve"> – </w:t>
      </w:r>
      <w:r w:rsidR="00C77876" w:rsidRPr="00F57093">
        <w:rPr>
          <w:b w:val="0"/>
          <w:sz w:val="22"/>
          <w:szCs w:val="22"/>
          <w:lang w:val="pl-PL"/>
        </w:rPr>
        <w:t>5</w:t>
      </w:r>
      <w:r w:rsidR="00076296" w:rsidRPr="00F57093">
        <w:rPr>
          <w:b w:val="0"/>
          <w:sz w:val="22"/>
          <w:szCs w:val="22"/>
        </w:rPr>
        <w:t>b</w:t>
      </w:r>
      <w:r w:rsidRPr="00F57093">
        <w:rPr>
          <w:b w:val="0"/>
          <w:sz w:val="22"/>
          <w:szCs w:val="22"/>
        </w:rPr>
        <w:t xml:space="preserve"> do Umowy</w:t>
      </w:r>
      <w:r w:rsidR="00995ED2" w:rsidRPr="00F57093">
        <w:rPr>
          <w:b w:val="0"/>
          <w:sz w:val="22"/>
          <w:szCs w:val="22"/>
          <w:lang w:val="pl-PL"/>
        </w:rPr>
        <w:t>.</w:t>
      </w:r>
      <w:r w:rsidR="00957DED" w:rsidRPr="00F57093">
        <w:rPr>
          <w:b w:val="0"/>
          <w:sz w:val="22"/>
          <w:szCs w:val="22"/>
          <w:lang w:val="pl-PL"/>
        </w:rPr>
        <w:t xml:space="preserve"> </w:t>
      </w:r>
      <w:r w:rsidR="00AD0B60" w:rsidRPr="00F57093">
        <w:rPr>
          <w:b w:val="0"/>
          <w:sz w:val="22"/>
          <w:szCs w:val="22"/>
          <w:lang w:val="pl-PL"/>
        </w:rPr>
        <w:t xml:space="preserve">W zakresie nieuregulowanym w niniejszym ustępie stosuje się postanowienia </w:t>
      </w:r>
      <w:r w:rsidR="000872CE" w:rsidRPr="00F57093">
        <w:rPr>
          <w:b w:val="0"/>
          <w:sz w:val="22"/>
          <w:szCs w:val="22"/>
          <w:lang w:val="pl-PL"/>
        </w:rPr>
        <w:t>§ 13 ust. 4 i §</w:t>
      </w:r>
      <w:r w:rsidR="00957DED" w:rsidRPr="00F57093">
        <w:rPr>
          <w:b w:val="0"/>
          <w:sz w:val="22"/>
          <w:szCs w:val="22"/>
          <w:lang w:val="pl-PL"/>
        </w:rPr>
        <w:t xml:space="preserve"> </w:t>
      </w:r>
      <w:r w:rsidR="000872CE" w:rsidRPr="00F57093">
        <w:rPr>
          <w:b w:val="0"/>
          <w:sz w:val="22"/>
          <w:szCs w:val="22"/>
          <w:lang w:val="pl-PL"/>
        </w:rPr>
        <w:t xml:space="preserve">10 ust. 2 pkt 2 </w:t>
      </w:r>
      <w:r w:rsidR="000872CE" w:rsidRPr="00F57093">
        <w:rPr>
          <w:b w:val="0"/>
          <w:sz w:val="22"/>
          <w:szCs w:val="22"/>
        </w:rPr>
        <w:t>Warunk</w:t>
      </w:r>
      <w:r w:rsidR="000872CE" w:rsidRPr="00F57093">
        <w:rPr>
          <w:b w:val="0"/>
          <w:sz w:val="22"/>
          <w:szCs w:val="22"/>
          <w:lang w:val="pl-PL"/>
        </w:rPr>
        <w:t>ów</w:t>
      </w:r>
      <w:r w:rsidR="000872CE" w:rsidRPr="00F57093">
        <w:rPr>
          <w:b w:val="0"/>
          <w:sz w:val="22"/>
          <w:szCs w:val="22"/>
        </w:rPr>
        <w:t xml:space="preserve"> Ogólny</w:t>
      </w:r>
      <w:r w:rsidR="000872CE" w:rsidRPr="00F57093">
        <w:rPr>
          <w:b w:val="0"/>
          <w:sz w:val="22"/>
          <w:szCs w:val="22"/>
          <w:lang w:val="pl-PL"/>
        </w:rPr>
        <w:t>ch</w:t>
      </w:r>
      <w:r w:rsidR="000872CE" w:rsidRPr="00F57093">
        <w:rPr>
          <w:b w:val="0"/>
          <w:sz w:val="22"/>
          <w:szCs w:val="22"/>
        </w:rPr>
        <w:t xml:space="preserve"> Umowy o Generalne Wykonawstwo</w:t>
      </w:r>
      <w:r w:rsidR="00F579A9" w:rsidRPr="00F57093">
        <w:rPr>
          <w:b w:val="0"/>
          <w:sz w:val="22"/>
          <w:szCs w:val="22"/>
          <w:lang w:val="pl-PL"/>
        </w:rPr>
        <w:t>.</w:t>
      </w:r>
    </w:p>
    <w:p w14:paraId="6BD3130D" w14:textId="77777777" w:rsidR="00010B74" w:rsidRPr="00F57093" w:rsidRDefault="00010B74" w:rsidP="001F0E94">
      <w:pPr>
        <w:spacing w:after="120"/>
        <w:jc w:val="center"/>
        <w:rPr>
          <w:b/>
          <w:sz w:val="22"/>
          <w:szCs w:val="22"/>
        </w:rPr>
      </w:pPr>
      <w:r w:rsidRPr="00F57093">
        <w:rPr>
          <w:b/>
          <w:sz w:val="22"/>
          <w:szCs w:val="22"/>
        </w:rPr>
        <w:t>§ 5</w:t>
      </w:r>
    </w:p>
    <w:p w14:paraId="509BFE3E" w14:textId="6F2131B7" w:rsidR="00CD4658" w:rsidRPr="00F57093" w:rsidRDefault="00CD4658" w:rsidP="001F0E94">
      <w:pPr>
        <w:numPr>
          <w:ilvl w:val="0"/>
          <w:numId w:val="8"/>
        </w:numPr>
        <w:tabs>
          <w:tab w:val="clear" w:pos="0"/>
          <w:tab w:val="num" w:pos="284"/>
        </w:tabs>
        <w:spacing w:after="120"/>
        <w:ind w:left="284" w:hanging="284"/>
        <w:jc w:val="both"/>
        <w:rPr>
          <w:sz w:val="22"/>
          <w:szCs w:val="22"/>
          <w:u w:val="dotted"/>
        </w:rPr>
      </w:pPr>
      <w:r w:rsidRPr="00F57093">
        <w:rPr>
          <w:sz w:val="22"/>
          <w:szCs w:val="22"/>
        </w:rPr>
        <w:t>Wszelkie powiadomienia i informacje, które Strony są zobowiązane sobie przekazywać w</w:t>
      </w:r>
      <w:r w:rsidR="001A49DD" w:rsidRPr="00F57093">
        <w:rPr>
          <w:sz w:val="22"/>
          <w:szCs w:val="22"/>
        </w:rPr>
        <w:t xml:space="preserve"> </w:t>
      </w:r>
      <w:r w:rsidRPr="00F57093">
        <w:rPr>
          <w:sz w:val="22"/>
          <w:szCs w:val="22"/>
        </w:rPr>
        <w:t>związku z</w:t>
      </w:r>
      <w:r w:rsidR="00EB6CBC" w:rsidRPr="00F57093">
        <w:rPr>
          <w:sz w:val="22"/>
          <w:szCs w:val="22"/>
        </w:rPr>
        <w:t xml:space="preserve"> zawarciem lub wykonaniem Umowy</w:t>
      </w:r>
      <w:r w:rsidRPr="00F57093">
        <w:rPr>
          <w:sz w:val="22"/>
          <w:szCs w:val="22"/>
        </w:rPr>
        <w:t xml:space="preserve"> oraz oświadczenia Stron dotyczące </w:t>
      </w:r>
      <w:r w:rsidR="001A49DD" w:rsidRPr="00F57093">
        <w:rPr>
          <w:sz w:val="22"/>
          <w:szCs w:val="22"/>
        </w:rPr>
        <w:t>U</w:t>
      </w:r>
      <w:r w:rsidRPr="00F57093">
        <w:rPr>
          <w:sz w:val="22"/>
          <w:szCs w:val="22"/>
        </w:rPr>
        <w:t xml:space="preserve">mowy – z wyłączeniem tych, dla których Umowa lub Warunki </w:t>
      </w:r>
      <w:r w:rsidR="001A49DD" w:rsidRPr="00F57093">
        <w:rPr>
          <w:sz w:val="22"/>
          <w:szCs w:val="22"/>
        </w:rPr>
        <w:t xml:space="preserve">Ogólne </w:t>
      </w:r>
      <w:r w:rsidRPr="00F57093">
        <w:rPr>
          <w:sz w:val="22"/>
          <w:szCs w:val="22"/>
        </w:rPr>
        <w:t>Umowy o Generalne Wykonawstwo przewiduje inną formę</w:t>
      </w:r>
      <w:r w:rsidR="00145BCB" w:rsidRPr="00F57093">
        <w:rPr>
          <w:sz w:val="22"/>
          <w:szCs w:val="22"/>
        </w:rPr>
        <w:t xml:space="preserve"> i sposób </w:t>
      </w:r>
      <w:r w:rsidR="004D4A90" w:rsidRPr="00F57093">
        <w:rPr>
          <w:sz w:val="22"/>
          <w:szCs w:val="22"/>
        </w:rPr>
        <w:t>doręczenia</w:t>
      </w:r>
      <w:r w:rsidRPr="00F57093">
        <w:rPr>
          <w:sz w:val="22"/>
          <w:szCs w:val="22"/>
        </w:rPr>
        <w:t xml:space="preserve"> </w:t>
      </w:r>
      <w:r w:rsidR="001A49DD" w:rsidRPr="00F57093">
        <w:rPr>
          <w:sz w:val="22"/>
          <w:szCs w:val="22"/>
        </w:rPr>
        <w:t xml:space="preserve">oraz inne adresy </w:t>
      </w:r>
      <w:r w:rsidRPr="00F57093">
        <w:rPr>
          <w:sz w:val="22"/>
          <w:szCs w:val="22"/>
        </w:rPr>
        <w:t xml:space="preserve">– wymagają formy pisemnej i Strony zobowiązują się do ich doręczania osobiście lub </w:t>
      </w:r>
      <w:r w:rsidR="00407C3D" w:rsidRPr="00F57093">
        <w:rPr>
          <w:sz w:val="22"/>
          <w:szCs w:val="22"/>
        </w:rPr>
        <w:t xml:space="preserve">przesyłką kurierską lub pocztową </w:t>
      </w:r>
      <w:r w:rsidRPr="00F57093">
        <w:rPr>
          <w:sz w:val="22"/>
          <w:szCs w:val="22"/>
        </w:rPr>
        <w:t xml:space="preserve">za zwrotnym poświadczeniem odbioru na adresy wskazane w komparycji Umowy. </w:t>
      </w:r>
    </w:p>
    <w:p w14:paraId="0B75753B" w14:textId="243CEB91" w:rsidR="00255C53" w:rsidRPr="00F57093" w:rsidRDefault="00255C53" w:rsidP="001F0E94">
      <w:pPr>
        <w:numPr>
          <w:ilvl w:val="0"/>
          <w:numId w:val="8"/>
        </w:numPr>
        <w:tabs>
          <w:tab w:val="clear" w:pos="0"/>
          <w:tab w:val="num" w:pos="284"/>
        </w:tabs>
        <w:spacing w:after="120"/>
        <w:ind w:left="284" w:hanging="284"/>
        <w:jc w:val="both"/>
        <w:rPr>
          <w:sz w:val="22"/>
          <w:szCs w:val="22"/>
          <w:u w:val="dotted"/>
        </w:rPr>
      </w:pPr>
      <w:r w:rsidRPr="00F57093">
        <w:rPr>
          <w:sz w:val="22"/>
          <w:szCs w:val="22"/>
        </w:rPr>
        <w:t>Do kontaktów roboczych Wykonawca wyznacza:</w:t>
      </w:r>
    </w:p>
    <w:p w14:paraId="5025D518" w14:textId="5B9960DE" w:rsidR="00FF5AE1" w:rsidRPr="00F57093" w:rsidRDefault="00FF5AE1" w:rsidP="001F0E94">
      <w:pPr>
        <w:spacing w:after="120"/>
        <w:ind w:left="284"/>
        <w:jc w:val="both"/>
        <w:rPr>
          <w:sz w:val="22"/>
          <w:szCs w:val="22"/>
          <w:u w:val="dotted"/>
        </w:rPr>
      </w:pPr>
      <w:r w:rsidRPr="00F57093">
        <w:rPr>
          <w:sz w:val="22"/>
          <w:szCs w:val="22"/>
        </w:rPr>
        <w:t>……………………………………</w:t>
      </w:r>
      <w:r w:rsidR="00340E5C" w:rsidRPr="00F57093">
        <w:rPr>
          <w:sz w:val="22"/>
          <w:szCs w:val="22"/>
        </w:rPr>
        <w:t>, tel. ………., e-mail: ……………..</w:t>
      </w:r>
    </w:p>
    <w:p w14:paraId="26D0B30B" w14:textId="77777777" w:rsidR="00010B74" w:rsidRPr="00F57093" w:rsidRDefault="00255C53" w:rsidP="001F0E94">
      <w:pPr>
        <w:numPr>
          <w:ilvl w:val="0"/>
          <w:numId w:val="8"/>
        </w:numPr>
        <w:tabs>
          <w:tab w:val="clear" w:pos="0"/>
          <w:tab w:val="num" w:pos="284"/>
        </w:tabs>
        <w:spacing w:after="120"/>
        <w:ind w:left="284" w:hanging="284"/>
        <w:jc w:val="both"/>
        <w:rPr>
          <w:sz w:val="22"/>
          <w:szCs w:val="22"/>
          <w:u w:val="dotted"/>
        </w:rPr>
      </w:pPr>
      <w:r w:rsidRPr="00F57093">
        <w:rPr>
          <w:sz w:val="22"/>
          <w:szCs w:val="22"/>
        </w:rPr>
        <w:t xml:space="preserve">Do kontaktów roboczych </w:t>
      </w:r>
      <w:r w:rsidR="00010B74" w:rsidRPr="00F57093">
        <w:rPr>
          <w:sz w:val="22"/>
          <w:szCs w:val="22"/>
        </w:rPr>
        <w:t>Zamawiając</w:t>
      </w:r>
      <w:r w:rsidRPr="00F57093">
        <w:rPr>
          <w:sz w:val="22"/>
          <w:szCs w:val="22"/>
        </w:rPr>
        <w:t>y wyznacza:</w:t>
      </w:r>
      <w:r w:rsidR="00010B74" w:rsidRPr="00F57093">
        <w:rPr>
          <w:sz w:val="22"/>
          <w:szCs w:val="22"/>
        </w:rPr>
        <w:t xml:space="preserve"> </w:t>
      </w:r>
    </w:p>
    <w:p w14:paraId="2F7164D2" w14:textId="1C921CB6" w:rsidR="00255C53" w:rsidRPr="00F57093" w:rsidRDefault="00704573" w:rsidP="001F0E94">
      <w:pPr>
        <w:spacing w:after="120"/>
        <w:ind w:left="284"/>
        <w:jc w:val="both"/>
        <w:rPr>
          <w:sz w:val="22"/>
          <w:szCs w:val="22"/>
          <w:u w:val="dotted"/>
        </w:rPr>
      </w:pPr>
      <w:r w:rsidRPr="00F57093">
        <w:rPr>
          <w:sz w:val="22"/>
          <w:szCs w:val="22"/>
        </w:rPr>
        <w:t>…………………………………</w:t>
      </w:r>
      <w:r w:rsidR="004322D4" w:rsidRPr="00F57093">
        <w:rPr>
          <w:sz w:val="22"/>
          <w:szCs w:val="22"/>
        </w:rPr>
        <w:t>.</w:t>
      </w:r>
      <w:r w:rsidR="00340E5C" w:rsidRPr="00F57093">
        <w:rPr>
          <w:sz w:val="22"/>
          <w:szCs w:val="22"/>
        </w:rPr>
        <w:t>., tel. …………., e-mail: ……………</w:t>
      </w:r>
    </w:p>
    <w:p w14:paraId="2C358C21" w14:textId="6F0B95FE" w:rsidR="00437782" w:rsidRPr="00F57093" w:rsidRDefault="00255C53" w:rsidP="001F0E94">
      <w:pPr>
        <w:numPr>
          <w:ilvl w:val="0"/>
          <w:numId w:val="8"/>
        </w:numPr>
        <w:spacing w:after="120"/>
        <w:ind w:left="426"/>
        <w:jc w:val="both"/>
        <w:rPr>
          <w:sz w:val="22"/>
          <w:szCs w:val="22"/>
        </w:rPr>
      </w:pPr>
      <w:r w:rsidRPr="00F57093">
        <w:rPr>
          <w:sz w:val="22"/>
          <w:szCs w:val="22"/>
        </w:rPr>
        <w:t xml:space="preserve">Strony są zobowiązane do </w:t>
      </w:r>
      <w:r w:rsidR="0098363D" w:rsidRPr="00F57093">
        <w:rPr>
          <w:sz w:val="22"/>
          <w:szCs w:val="22"/>
        </w:rPr>
        <w:t xml:space="preserve">niezwłocznego </w:t>
      </w:r>
      <w:r w:rsidRPr="00F57093">
        <w:rPr>
          <w:sz w:val="22"/>
          <w:szCs w:val="22"/>
        </w:rPr>
        <w:t>wzajemnego poinformowania na piśmie o zmia</w:t>
      </w:r>
      <w:r w:rsidR="00C77876" w:rsidRPr="00F57093">
        <w:rPr>
          <w:sz w:val="22"/>
          <w:szCs w:val="22"/>
        </w:rPr>
        <w:t xml:space="preserve">nie swojego adresu do doręczeń </w:t>
      </w:r>
      <w:r w:rsidR="00CD4658" w:rsidRPr="00F57093">
        <w:rPr>
          <w:sz w:val="22"/>
          <w:szCs w:val="22"/>
        </w:rPr>
        <w:t>lub</w:t>
      </w:r>
      <w:r w:rsidRPr="00F57093">
        <w:rPr>
          <w:sz w:val="22"/>
          <w:szCs w:val="22"/>
        </w:rPr>
        <w:t xml:space="preserve"> adres</w:t>
      </w:r>
      <w:r w:rsidR="00C77876" w:rsidRPr="00F57093">
        <w:rPr>
          <w:sz w:val="22"/>
          <w:szCs w:val="22"/>
        </w:rPr>
        <w:t>ów poczty elektronicznej</w:t>
      </w:r>
      <w:r w:rsidR="00CD4658" w:rsidRPr="00F57093">
        <w:rPr>
          <w:sz w:val="22"/>
          <w:szCs w:val="22"/>
        </w:rPr>
        <w:t xml:space="preserve"> wskazanych w Umowie</w:t>
      </w:r>
      <w:r w:rsidR="001A49DD" w:rsidRPr="00F57093">
        <w:rPr>
          <w:sz w:val="22"/>
          <w:szCs w:val="22"/>
        </w:rPr>
        <w:t xml:space="preserve"> i/lub w Warunkach Ogólnych Umowy o Generalne Wykonawstwo</w:t>
      </w:r>
      <w:r w:rsidRPr="00F57093">
        <w:rPr>
          <w:sz w:val="22"/>
          <w:szCs w:val="22"/>
        </w:rPr>
        <w:t xml:space="preserve">, </w:t>
      </w:r>
      <w:r w:rsidR="001A49DD" w:rsidRPr="00F57093">
        <w:rPr>
          <w:sz w:val="22"/>
          <w:szCs w:val="22"/>
        </w:rPr>
        <w:t xml:space="preserve">pod rygorem uznania, że </w:t>
      </w:r>
      <w:r w:rsidRPr="00F57093">
        <w:rPr>
          <w:sz w:val="22"/>
          <w:szCs w:val="22"/>
        </w:rPr>
        <w:t xml:space="preserve">korespondencja skierowana na dotychczasowy adres do doręczeń/adres </w:t>
      </w:r>
      <w:r w:rsidR="00C77876" w:rsidRPr="00F57093">
        <w:rPr>
          <w:sz w:val="22"/>
          <w:szCs w:val="22"/>
        </w:rPr>
        <w:t>poczty elektronicznej</w:t>
      </w:r>
      <w:r w:rsidRPr="00F57093">
        <w:rPr>
          <w:sz w:val="22"/>
          <w:szCs w:val="22"/>
        </w:rPr>
        <w:t xml:space="preserve"> </w:t>
      </w:r>
      <w:r w:rsidR="001A49DD" w:rsidRPr="00F57093">
        <w:rPr>
          <w:sz w:val="22"/>
          <w:szCs w:val="22"/>
        </w:rPr>
        <w:t>została</w:t>
      </w:r>
      <w:r w:rsidRPr="00F57093">
        <w:rPr>
          <w:sz w:val="22"/>
          <w:szCs w:val="22"/>
        </w:rPr>
        <w:t xml:space="preserve"> skutecznie doręczon</w:t>
      </w:r>
      <w:r w:rsidR="001A49DD" w:rsidRPr="00F57093">
        <w:rPr>
          <w:sz w:val="22"/>
          <w:szCs w:val="22"/>
        </w:rPr>
        <w:t>a</w:t>
      </w:r>
      <w:r w:rsidRPr="00F57093">
        <w:rPr>
          <w:sz w:val="22"/>
          <w:szCs w:val="22"/>
        </w:rPr>
        <w:t>.</w:t>
      </w:r>
      <w:r w:rsidR="002D5F66" w:rsidRPr="00F57093">
        <w:rPr>
          <w:sz w:val="22"/>
          <w:szCs w:val="22"/>
        </w:rPr>
        <w:t xml:space="preserve"> Zmiany, o których mowa w niniejszym ustępie, nie wymagają zmiany Umowy</w:t>
      </w:r>
      <w:r w:rsidR="00883C43" w:rsidRPr="00F57093">
        <w:rPr>
          <w:sz w:val="22"/>
          <w:szCs w:val="22"/>
        </w:rPr>
        <w:t xml:space="preserve"> i/lub w Warunkach Ogólnych Umowy o Generalne Wykonawstwo</w:t>
      </w:r>
      <w:r w:rsidR="002D5F66" w:rsidRPr="00F57093">
        <w:rPr>
          <w:sz w:val="22"/>
          <w:szCs w:val="22"/>
        </w:rPr>
        <w:t>.</w:t>
      </w:r>
    </w:p>
    <w:p w14:paraId="1D4D9E8A" w14:textId="77777777" w:rsidR="00E976A5" w:rsidRPr="00F57093" w:rsidRDefault="00E976A5" w:rsidP="001F0E94">
      <w:pPr>
        <w:spacing w:after="120"/>
        <w:ind w:left="66"/>
        <w:jc w:val="both"/>
        <w:rPr>
          <w:sz w:val="22"/>
          <w:szCs w:val="22"/>
        </w:rPr>
      </w:pPr>
    </w:p>
    <w:p w14:paraId="45C7D1B9" w14:textId="77777777" w:rsidR="00010B74" w:rsidRPr="00F57093" w:rsidRDefault="00010B74" w:rsidP="001F0E94">
      <w:pPr>
        <w:spacing w:after="120"/>
        <w:jc w:val="center"/>
        <w:rPr>
          <w:b/>
          <w:sz w:val="22"/>
          <w:szCs w:val="22"/>
        </w:rPr>
      </w:pPr>
      <w:r w:rsidRPr="00F57093">
        <w:rPr>
          <w:b/>
          <w:sz w:val="22"/>
          <w:szCs w:val="22"/>
        </w:rPr>
        <w:t>§ 6</w:t>
      </w:r>
    </w:p>
    <w:p w14:paraId="2A59A013" w14:textId="6CAD639D" w:rsidR="00407C3D" w:rsidRPr="00F57093" w:rsidRDefault="00407C3D" w:rsidP="001F0E94">
      <w:pPr>
        <w:widowControl w:val="0"/>
        <w:numPr>
          <w:ilvl w:val="6"/>
          <w:numId w:val="34"/>
        </w:numPr>
        <w:tabs>
          <w:tab w:val="left" w:pos="0"/>
        </w:tabs>
        <w:autoSpaceDE w:val="0"/>
        <w:autoSpaceDN w:val="0"/>
        <w:spacing w:after="120"/>
        <w:ind w:left="426"/>
        <w:jc w:val="both"/>
        <w:textAlignment w:val="baseline"/>
        <w:rPr>
          <w:rFonts w:eastAsia="Lucida Sans Unicode"/>
          <w:kern w:val="3"/>
          <w:sz w:val="22"/>
          <w:szCs w:val="22"/>
          <w:lang w:eastAsia="pl-PL"/>
        </w:rPr>
      </w:pPr>
      <w:r w:rsidRPr="00F57093">
        <w:rPr>
          <w:rFonts w:eastAsia="Lucida Sans Unicode"/>
          <w:kern w:val="3"/>
          <w:sz w:val="22"/>
          <w:szCs w:val="22"/>
          <w:lang w:eastAsia="pl-PL"/>
        </w:rPr>
        <w:t xml:space="preserve">Strony będą udostępniać sobie nawzajem w niezbędnym zakresie dane osobowe osób odpowiedzialnych za nawiązanie i realizację Umowy, w szczególności pracowników czy osób reprezentujących Stronę. Strona, której dane  osób odpowiedzialnych za nawiązanie i realizację Umowy zostaną udostępnione, staje się ich administratorem i  ma obowiązek przetwarzać dane zgodnie z rozporządzeniem Parlamentu Europejskiego i Rady (UE) 2016/679 z dnia 27 kwietnia 2016 r. w sprawie ochrony osób fizycznych w związku z przetwarzaniem danych osobowych i w sprawie swobodnego przepływu takich danych oraz uchylenia dyrektywy 95/46/WE (ogólne rozporządzenie o ochronie danych). </w:t>
      </w:r>
    </w:p>
    <w:p w14:paraId="0B72069E" w14:textId="77777777" w:rsidR="00407C3D" w:rsidRPr="00F57093" w:rsidRDefault="00407C3D" w:rsidP="001F0E94">
      <w:pPr>
        <w:widowControl w:val="0"/>
        <w:numPr>
          <w:ilvl w:val="6"/>
          <w:numId w:val="34"/>
        </w:numPr>
        <w:tabs>
          <w:tab w:val="left" w:pos="0"/>
        </w:tabs>
        <w:autoSpaceDE w:val="0"/>
        <w:autoSpaceDN w:val="0"/>
        <w:spacing w:after="120"/>
        <w:ind w:left="426"/>
        <w:jc w:val="both"/>
        <w:textAlignment w:val="baseline"/>
        <w:rPr>
          <w:rFonts w:eastAsia="Lucida Sans Unicode"/>
          <w:kern w:val="3"/>
          <w:sz w:val="22"/>
          <w:szCs w:val="22"/>
          <w:lang w:eastAsia="pl-PL"/>
        </w:rPr>
      </w:pPr>
      <w:r w:rsidRPr="00F57093">
        <w:rPr>
          <w:rFonts w:eastAsia="Lucida Sans Unicode"/>
          <w:kern w:val="3"/>
          <w:sz w:val="22"/>
          <w:szCs w:val="22"/>
          <w:lang w:eastAsia="pl-PL"/>
        </w:rPr>
        <w:t>Strony potwierdzają, że posiadają odpowiednią podstawę prawną do udostępniania danych osobowych.</w:t>
      </w:r>
    </w:p>
    <w:p w14:paraId="0534DB0C" w14:textId="681AA679" w:rsidR="00407C3D" w:rsidRPr="00F57093" w:rsidRDefault="00407C3D" w:rsidP="001F0E94">
      <w:pPr>
        <w:widowControl w:val="0"/>
        <w:numPr>
          <w:ilvl w:val="6"/>
          <w:numId w:val="34"/>
        </w:numPr>
        <w:tabs>
          <w:tab w:val="left" w:pos="0"/>
        </w:tabs>
        <w:autoSpaceDE w:val="0"/>
        <w:autoSpaceDN w:val="0"/>
        <w:spacing w:after="120"/>
        <w:ind w:left="426"/>
        <w:jc w:val="both"/>
        <w:textAlignment w:val="baseline"/>
        <w:rPr>
          <w:rFonts w:eastAsia="Lucida Sans Unicode"/>
          <w:kern w:val="3"/>
          <w:sz w:val="22"/>
          <w:szCs w:val="22"/>
          <w:lang w:eastAsia="pl-PL"/>
        </w:rPr>
      </w:pPr>
      <w:r w:rsidRPr="00F57093">
        <w:rPr>
          <w:rFonts w:eastAsia="Lucida Sans Unicode"/>
          <w:kern w:val="3"/>
          <w:sz w:val="22"/>
          <w:szCs w:val="22"/>
          <w:lang w:eastAsia="pl-PL"/>
        </w:rPr>
        <w:t xml:space="preserve">Zasady przetwarzania danych osobowych osób, których dane zostaną udostępnione Zamawiającemu, zostały opisane w klauzuli informacyjnej stanowiącej załącznik nr </w:t>
      </w:r>
      <w:r w:rsidR="00207BFE" w:rsidRPr="00F57093">
        <w:rPr>
          <w:rFonts w:eastAsia="Lucida Sans Unicode"/>
          <w:kern w:val="3"/>
          <w:sz w:val="22"/>
          <w:szCs w:val="22"/>
          <w:lang w:eastAsia="pl-PL"/>
        </w:rPr>
        <w:t>16</w:t>
      </w:r>
      <w:r w:rsidRPr="00F57093">
        <w:rPr>
          <w:rFonts w:eastAsia="Lucida Sans Unicode"/>
          <w:kern w:val="3"/>
          <w:sz w:val="22"/>
          <w:szCs w:val="22"/>
          <w:lang w:eastAsia="pl-PL"/>
        </w:rPr>
        <w:t xml:space="preserve"> do Umowy. Wykonawca zobowiązuje się przedstawić osobom, których dane udostępni, klauzulę informacyjną o treści zgodnej z tym załącznikiem.</w:t>
      </w:r>
    </w:p>
    <w:p w14:paraId="2EAC4681" w14:textId="27FA8B81" w:rsidR="00407C3D" w:rsidRPr="00F57093" w:rsidRDefault="00407C3D" w:rsidP="001F0E94">
      <w:pPr>
        <w:spacing w:after="120"/>
        <w:jc w:val="center"/>
        <w:rPr>
          <w:b/>
          <w:sz w:val="22"/>
          <w:szCs w:val="22"/>
        </w:rPr>
      </w:pPr>
      <w:r w:rsidRPr="00F57093">
        <w:rPr>
          <w:b/>
          <w:sz w:val="22"/>
          <w:szCs w:val="22"/>
        </w:rPr>
        <w:t>§ 7</w:t>
      </w:r>
    </w:p>
    <w:p w14:paraId="3B93B3F9" w14:textId="77777777" w:rsidR="007415BC" w:rsidRPr="00F57093" w:rsidRDefault="007415BC" w:rsidP="001F0E94">
      <w:pPr>
        <w:numPr>
          <w:ilvl w:val="0"/>
          <w:numId w:val="24"/>
        </w:numPr>
        <w:spacing w:after="120"/>
        <w:ind w:left="284" w:hanging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Na Umowę składają się:</w:t>
      </w:r>
    </w:p>
    <w:p w14:paraId="2C6C3ADA" w14:textId="428701D2" w:rsidR="007415BC" w:rsidRPr="00F57093" w:rsidRDefault="007415BC" w:rsidP="001F0E94">
      <w:pPr>
        <w:numPr>
          <w:ilvl w:val="0"/>
          <w:numId w:val="9"/>
        </w:numPr>
        <w:tabs>
          <w:tab w:val="clear" w:pos="704"/>
          <w:tab w:val="num" w:pos="567"/>
        </w:tabs>
        <w:spacing w:after="120"/>
        <w:ind w:left="568" w:hanging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niniejsza Umowa wraz z Załącznikam</w:t>
      </w:r>
      <w:r w:rsidR="007B6483" w:rsidRPr="00F57093">
        <w:rPr>
          <w:sz w:val="22"/>
          <w:szCs w:val="22"/>
        </w:rPr>
        <w:t xml:space="preserve">i wskazanymi w ust. 8 pkt </w:t>
      </w:r>
      <w:r w:rsidR="00291AE5" w:rsidRPr="00F57093">
        <w:rPr>
          <w:sz w:val="22"/>
          <w:szCs w:val="22"/>
        </w:rPr>
        <w:t>1-2</w:t>
      </w:r>
      <w:r w:rsidR="00FA7911" w:rsidRPr="00F57093">
        <w:rPr>
          <w:sz w:val="22"/>
          <w:szCs w:val="22"/>
        </w:rPr>
        <w:t>2</w:t>
      </w:r>
      <w:r w:rsidRPr="00F57093">
        <w:rPr>
          <w:sz w:val="22"/>
          <w:szCs w:val="22"/>
        </w:rPr>
        <w:t xml:space="preserve"> poniżej; </w:t>
      </w:r>
    </w:p>
    <w:p w14:paraId="6FC6F700" w14:textId="77777777" w:rsidR="00993401" w:rsidRPr="00F57093" w:rsidRDefault="007415BC" w:rsidP="001F0E94">
      <w:pPr>
        <w:numPr>
          <w:ilvl w:val="0"/>
          <w:numId w:val="9"/>
        </w:numPr>
        <w:tabs>
          <w:tab w:val="clear" w:pos="704"/>
          <w:tab w:val="num" w:pos="426"/>
        </w:tabs>
        <w:spacing w:after="120"/>
        <w:ind w:left="568" w:hanging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Warunki Ogólne Umowy o Generalne Wykonawstwo</w:t>
      </w:r>
    </w:p>
    <w:p w14:paraId="4F1A81D4" w14:textId="2C64351B" w:rsidR="007415BC" w:rsidRPr="00F57093" w:rsidRDefault="00993401" w:rsidP="001F0E94">
      <w:pPr>
        <w:spacing w:after="120"/>
        <w:ind w:left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- jako równorzędne, przy czym w przypadku sprzeczności w postanowieniach Umowy i Załączników do niej wskazanych z ust. 8 poniżej z treścią Warunków Ogólnych Umowy o Generalne Wykonawstwo decyduje treść Umowy i Załączników do niej wskazanych w ust. 8 poniżej, z zastrzeżeniem ustępu 2 poniżej.</w:t>
      </w:r>
    </w:p>
    <w:p w14:paraId="3E944999" w14:textId="5E17C16D" w:rsidR="009E13F5" w:rsidRPr="00F57093" w:rsidRDefault="007415BC" w:rsidP="001F0E94">
      <w:pPr>
        <w:spacing w:after="120"/>
        <w:ind w:left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Powyższe oznacza, iż ilekroć w Umowie jest mowa o Umowie rozumie się przez to także i Warunki Ogólne Umowy o Generalne Wykonawstwo, za wyjątkiem sytuacji, gdy Umowa odnosi się wyłącznie do Warunków Ogólnych Umowy o Generalne Wykonawstwo.</w:t>
      </w:r>
    </w:p>
    <w:p w14:paraId="0C4A097C" w14:textId="6896AFB5" w:rsidR="007415BC" w:rsidRPr="00F57093" w:rsidRDefault="006614D9" w:rsidP="001F0E94">
      <w:pPr>
        <w:numPr>
          <w:ilvl w:val="0"/>
          <w:numId w:val="24"/>
        </w:numPr>
        <w:spacing w:after="120"/>
        <w:ind w:left="284" w:hanging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 xml:space="preserve">Oferta Wykonawcy </w:t>
      </w:r>
      <w:r w:rsidR="00C1459A" w:rsidRPr="00F57093">
        <w:rPr>
          <w:sz w:val="22"/>
          <w:szCs w:val="22"/>
        </w:rPr>
        <w:t xml:space="preserve">stanowiąca Załącznik nr </w:t>
      </w:r>
      <w:r w:rsidR="00FF252F" w:rsidRPr="00F57093">
        <w:rPr>
          <w:sz w:val="22"/>
          <w:szCs w:val="22"/>
        </w:rPr>
        <w:t>3</w:t>
      </w:r>
      <w:r w:rsidR="00C1459A" w:rsidRPr="00F57093">
        <w:rPr>
          <w:sz w:val="22"/>
          <w:szCs w:val="22"/>
        </w:rPr>
        <w:t xml:space="preserve"> do Umowy </w:t>
      </w:r>
      <w:r w:rsidRPr="00F57093">
        <w:rPr>
          <w:sz w:val="22"/>
          <w:szCs w:val="22"/>
        </w:rPr>
        <w:t xml:space="preserve">wiąże Strony wyłącznie w zakresie niesprzecznym z treścią Zapytania ofertowego stanowiącego załącznik nr </w:t>
      </w:r>
      <w:r w:rsidR="00216DB6" w:rsidRPr="00F57093">
        <w:rPr>
          <w:sz w:val="22"/>
          <w:szCs w:val="22"/>
        </w:rPr>
        <w:t>1</w:t>
      </w:r>
      <w:r w:rsidRPr="00F57093">
        <w:rPr>
          <w:sz w:val="22"/>
          <w:szCs w:val="22"/>
        </w:rPr>
        <w:t xml:space="preserve"> do umowy i </w:t>
      </w:r>
      <w:r w:rsidR="00661BA8" w:rsidRPr="00F57093">
        <w:rPr>
          <w:sz w:val="22"/>
          <w:szCs w:val="22"/>
        </w:rPr>
        <w:t xml:space="preserve">– z uwzględnieniem powyższego – nie wiążą Stron żadne jej postanowienia, które są sprzeczne lub nie znajdują potwierdzenia/odzwierciedlenia w treści Umowy i Warunków Ogólnych Umowy o Generalne Wykonawstwo. </w:t>
      </w:r>
    </w:p>
    <w:p w14:paraId="1930E1D3" w14:textId="4C2307D1" w:rsidR="0085268F" w:rsidRPr="00F57093" w:rsidRDefault="00D52AEE" w:rsidP="001F0E94">
      <w:pPr>
        <w:numPr>
          <w:ilvl w:val="0"/>
          <w:numId w:val="24"/>
        </w:numPr>
        <w:spacing w:after="120"/>
        <w:ind w:left="284" w:hanging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 xml:space="preserve">Przeniesienie przez Wykonawcę na Zamawiającego autorskich praw majątkowych do utworów powstałych w związku z zawarciem Umowy następuje na zasadach przewidzianych w Warunkach </w:t>
      </w:r>
      <w:r w:rsidR="002D5F66" w:rsidRPr="00F57093">
        <w:rPr>
          <w:sz w:val="22"/>
          <w:szCs w:val="22"/>
        </w:rPr>
        <w:t xml:space="preserve">Ogólnych </w:t>
      </w:r>
      <w:r w:rsidRPr="00F57093">
        <w:rPr>
          <w:sz w:val="22"/>
          <w:szCs w:val="22"/>
        </w:rPr>
        <w:t>Umowy o Generalne Wykonawstwo.</w:t>
      </w:r>
    </w:p>
    <w:p w14:paraId="03541C3F" w14:textId="5C1B3C99" w:rsidR="00844FEB" w:rsidRPr="00F57093" w:rsidRDefault="00010B74" w:rsidP="001F0E94">
      <w:pPr>
        <w:numPr>
          <w:ilvl w:val="0"/>
          <w:numId w:val="24"/>
        </w:numPr>
        <w:spacing w:after="120"/>
        <w:ind w:left="284" w:hanging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W sprawach nie uregulowanych Umową mają zastosowanie odpowiednie przepisy Kodeksu cywilnego</w:t>
      </w:r>
      <w:r w:rsidR="006614D9" w:rsidRPr="00F57093">
        <w:rPr>
          <w:sz w:val="22"/>
          <w:szCs w:val="22"/>
        </w:rPr>
        <w:t>, ustawy Prawo budowlane</w:t>
      </w:r>
      <w:r w:rsidRPr="00F57093">
        <w:rPr>
          <w:sz w:val="22"/>
          <w:szCs w:val="22"/>
        </w:rPr>
        <w:t xml:space="preserve"> oraz odpowiednie przepisy prawa</w:t>
      </w:r>
      <w:r w:rsidR="004D378A" w:rsidRPr="00F57093">
        <w:rPr>
          <w:sz w:val="22"/>
          <w:szCs w:val="22"/>
        </w:rPr>
        <w:t>.</w:t>
      </w:r>
    </w:p>
    <w:p w14:paraId="076AA287" w14:textId="1326C2BD" w:rsidR="007415BC" w:rsidRPr="00F57093" w:rsidRDefault="006614D9" w:rsidP="001F0E94">
      <w:pPr>
        <w:numPr>
          <w:ilvl w:val="0"/>
          <w:numId w:val="24"/>
        </w:numPr>
        <w:spacing w:after="120"/>
        <w:ind w:left="284" w:hanging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Wszelkie z</w:t>
      </w:r>
      <w:r w:rsidR="00010B74" w:rsidRPr="00F57093">
        <w:rPr>
          <w:sz w:val="22"/>
          <w:szCs w:val="22"/>
        </w:rPr>
        <w:t xml:space="preserve">miany </w:t>
      </w:r>
      <w:r w:rsidR="001D76F3" w:rsidRPr="00F57093">
        <w:rPr>
          <w:sz w:val="22"/>
          <w:szCs w:val="22"/>
        </w:rPr>
        <w:t xml:space="preserve">i uzupełnienia </w:t>
      </w:r>
      <w:r w:rsidR="00010B74" w:rsidRPr="00F57093">
        <w:rPr>
          <w:sz w:val="22"/>
          <w:szCs w:val="22"/>
        </w:rPr>
        <w:t>Umowy (w tym załączników do niej</w:t>
      </w:r>
      <w:r w:rsidR="001D76F3" w:rsidRPr="00F57093">
        <w:rPr>
          <w:sz w:val="22"/>
          <w:szCs w:val="22"/>
        </w:rPr>
        <w:t xml:space="preserve"> i Ogólnych Warunków Umowy o Generalne Wykonawstwo</w:t>
      </w:r>
      <w:r w:rsidR="00010B74" w:rsidRPr="00F57093">
        <w:rPr>
          <w:sz w:val="22"/>
          <w:szCs w:val="22"/>
        </w:rPr>
        <w:t>), a także jej rozwiązanie,</w:t>
      </w:r>
      <w:r w:rsidR="00520F5E" w:rsidRPr="00F57093">
        <w:rPr>
          <w:sz w:val="22"/>
          <w:szCs w:val="22"/>
        </w:rPr>
        <w:t xml:space="preserve"> wypowiedzenie lub odstąpienie od niej,</w:t>
      </w:r>
      <w:r w:rsidR="00010B74" w:rsidRPr="00F57093">
        <w:rPr>
          <w:sz w:val="22"/>
          <w:szCs w:val="22"/>
        </w:rPr>
        <w:t xml:space="preserve"> wymagają formy pisemnej pod rygorem nieważności</w:t>
      </w:r>
      <w:r w:rsidR="007415BC" w:rsidRPr="00F57093">
        <w:rPr>
          <w:sz w:val="22"/>
          <w:szCs w:val="22"/>
        </w:rPr>
        <w:t>, z uwzględnieniem postanowień § 5 ust. 4 Umowy</w:t>
      </w:r>
      <w:r w:rsidRPr="00F57093">
        <w:rPr>
          <w:sz w:val="22"/>
          <w:szCs w:val="22"/>
        </w:rPr>
        <w:t xml:space="preserve">, przy czym zmiana lub uzupełnienie </w:t>
      </w:r>
      <w:r w:rsidR="00C1459A" w:rsidRPr="00F57093">
        <w:rPr>
          <w:sz w:val="22"/>
          <w:szCs w:val="22"/>
        </w:rPr>
        <w:t>U</w:t>
      </w:r>
      <w:r w:rsidRPr="00F57093">
        <w:rPr>
          <w:sz w:val="22"/>
          <w:szCs w:val="22"/>
        </w:rPr>
        <w:t xml:space="preserve">mowy i załączników do niej oraz </w:t>
      </w:r>
      <w:r w:rsidR="00F061CE" w:rsidRPr="00F57093">
        <w:rPr>
          <w:sz w:val="22"/>
          <w:szCs w:val="22"/>
        </w:rPr>
        <w:t xml:space="preserve">Warunków </w:t>
      </w:r>
      <w:r w:rsidRPr="00F57093">
        <w:rPr>
          <w:sz w:val="22"/>
          <w:szCs w:val="22"/>
        </w:rPr>
        <w:t xml:space="preserve">Ogólnych Umowy o Generalne Wykonawstwo – także aneksu do </w:t>
      </w:r>
      <w:r w:rsidR="00C1459A" w:rsidRPr="00F57093">
        <w:rPr>
          <w:sz w:val="22"/>
          <w:szCs w:val="22"/>
        </w:rPr>
        <w:t>U</w:t>
      </w:r>
      <w:r w:rsidRPr="00F57093">
        <w:rPr>
          <w:sz w:val="22"/>
          <w:szCs w:val="22"/>
        </w:rPr>
        <w:t>mowy</w:t>
      </w:r>
      <w:r w:rsidR="00C1459A" w:rsidRPr="00F57093">
        <w:rPr>
          <w:sz w:val="22"/>
          <w:szCs w:val="22"/>
        </w:rPr>
        <w:t>, z zastrzeżeniem postanowień § 2 ust. 1 pkt 2 Umowy</w:t>
      </w:r>
      <w:r w:rsidR="007415BC" w:rsidRPr="00F57093">
        <w:rPr>
          <w:sz w:val="22"/>
          <w:szCs w:val="22"/>
        </w:rPr>
        <w:t>.</w:t>
      </w:r>
    </w:p>
    <w:p w14:paraId="34276BEB" w14:textId="42B96F99" w:rsidR="000F1DB0" w:rsidRPr="00F57093" w:rsidRDefault="007415BC" w:rsidP="00C20D27">
      <w:pPr>
        <w:spacing w:after="120"/>
        <w:ind w:left="567" w:hanging="283"/>
        <w:jc w:val="both"/>
        <w:rPr>
          <w:sz w:val="22"/>
          <w:szCs w:val="22"/>
          <w:highlight w:val="yellow"/>
        </w:rPr>
      </w:pPr>
      <w:r w:rsidRPr="00F57093">
        <w:rPr>
          <w:sz w:val="22"/>
          <w:szCs w:val="22"/>
        </w:rPr>
        <w:t>5a. Wszystkie śródtytuły użyte w Warunkach Ogólnych Umowy o Generalne Wykonawstwo mają wyłącznie charakter porządkowy i nie wpływają na interpretację postanowień w nich zawartych.</w:t>
      </w:r>
    </w:p>
    <w:p w14:paraId="52C12DA7" w14:textId="62AA2D79" w:rsidR="00E3635A" w:rsidRPr="00F57093" w:rsidRDefault="00010B74" w:rsidP="001F0E94">
      <w:pPr>
        <w:numPr>
          <w:ilvl w:val="0"/>
          <w:numId w:val="24"/>
        </w:numPr>
        <w:spacing w:after="120"/>
        <w:ind w:left="284" w:hanging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 xml:space="preserve">Spory powstałe w związku z realizacją Umowy będą rozstrzygane </w:t>
      </w:r>
      <w:r w:rsidR="006D0452" w:rsidRPr="00F57093">
        <w:rPr>
          <w:sz w:val="22"/>
          <w:szCs w:val="22"/>
        </w:rPr>
        <w:t>przez sąd powszechny</w:t>
      </w:r>
      <w:r w:rsidRPr="00F57093">
        <w:rPr>
          <w:sz w:val="22"/>
          <w:szCs w:val="22"/>
        </w:rPr>
        <w:t xml:space="preserve"> właściwy dla siedziby Zamawiającego</w:t>
      </w:r>
      <w:r w:rsidR="00CE2FDA" w:rsidRPr="00F57093">
        <w:rPr>
          <w:sz w:val="22"/>
          <w:szCs w:val="22"/>
        </w:rPr>
        <w:t>.</w:t>
      </w:r>
    </w:p>
    <w:p w14:paraId="279D842C" w14:textId="77777777" w:rsidR="0061471C" w:rsidRPr="00F57093" w:rsidRDefault="0061471C" w:rsidP="001F0E94">
      <w:pPr>
        <w:numPr>
          <w:ilvl w:val="0"/>
          <w:numId w:val="24"/>
        </w:numPr>
        <w:spacing w:after="120"/>
        <w:ind w:left="284" w:hanging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 xml:space="preserve">Wykonawca </w:t>
      </w:r>
      <w:r w:rsidRPr="00F57093">
        <w:rPr>
          <w:sz w:val="22"/>
          <w:szCs w:val="22"/>
          <w:lang w:eastAsia="pl-PL"/>
        </w:rPr>
        <w:t>zgadza się i zobowiązuje:</w:t>
      </w:r>
    </w:p>
    <w:p w14:paraId="60E460A7" w14:textId="7593548E" w:rsidR="0061471C" w:rsidRPr="00F57093" w:rsidRDefault="0061471C" w:rsidP="001F0E94">
      <w:pPr>
        <w:pStyle w:val="Akapitzlist"/>
        <w:numPr>
          <w:ilvl w:val="0"/>
          <w:numId w:val="27"/>
        </w:numPr>
        <w:spacing w:after="120"/>
        <w:jc w:val="both"/>
        <w:rPr>
          <w:sz w:val="22"/>
          <w:szCs w:val="22"/>
          <w:lang w:eastAsia="pl-PL"/>
        </w:rPr>
      </w:pPr>
      <w:r w:rsidRPr="00F57093">
        <w:rPr>
          <w:sz w:val="22"/>
          <w:szCs w:val="22"/>
          <w:lang w:eastAsia="pl-PL"/>
        </w:rPr>
        <w:t xml:space="preserve">w pełni przestrzegać wszystkich mających zastosowanie przepisów </w:t>
      </w:r>
      <w:r w:rsidR="00F061CE" w:rsidRPr="00F57093">
        <w:rPr>
          <w:sz w:val="22"/>
          <w:szCs w:val="22"/>
          <w:lang w:eastAsia="pl-PL"/>
        </w:rPr>
        <w:t>AML (</w:t>
      </w:r>
      <w:proofErr w:type="spellStart"/>
      <w:r w:rsidR="00F061CE" w:rsidRPr="00F57093">
        <w:rPr>
          <w:sz w:val="22"/>
          <w:szCs w:val="22"/>
          <w:lang w:eastAsia="pl-PL"/>
        </w:rPr>
        <w:t>anti</w:t>
      </w:r>
      <w:proofErr w:type="spellEnd"/>
      <w:r w:rsidR="00F061CE" w:rsidRPr="00F57093">
        <w:rPr>
          <w:sz w:val="22"/>
          <w:szCs w:val="22"/>
          <w:lang w:eastAsia="pl-PL"/>
        </w:rPr>
        <w:t xml:space="preserve"> </w:t>
      </w:r>
      <w:proofErr w:type="spellStart"/>
      <w:r w:rsidR="00F061CE" w:rsidRPr="00F57093">
        <w:rPr>
          <w:sz w:val="22"/>
          <w:szCs w:val="22"/>
          <w:lang w:eastAsia="pl-PL"/>
        </w:rPr>
        <w:t>money</w:t>
      </w:r>
      <w:proofErr w:type="spellEnd"/>
      <w:r w:rsidR="00F061CE" w:rsidRPr="00F57093">
        <w:rPr>
          <w:sz w:val="22"/>
          <w:szCs w:val="22"/>
          <w:lang w:eastAsia="pl-PL"/>
        </w:rPr>
        <w:t xml:space="preserve"> </w:t>
      </w:r>
      <w:proofErr w:type="spellStart"/>
      <w:r w:rsidR="00F061CE" w:rsidRPr="00F57093">
        <w:rPr>
          <w:sz w:val="22"/>
          <w:szCs w:val="22"/>
          <w:lang w:eastAsia="pl-PL"/>
        </w:rPr>
        <w:t>laundering</w:t>
      </w:r>
      <w:proofErr w:type="spellEnd"/>
      <w:r w:rsidR="00F061CE" w:rsidRPr="00F57093">
        <w:rPr>
          <w:sz w:val="22"/>
          <w:szCs w:val="22"/>
          <w:lang w:eastAsia="pl-PL"/>
        </w:rPr>
        <w:t xml:space="preserve">) i dotyczących praw człowieka oraz </w:t>
      </w:r>
      <w:r w:rsidRPr="00F57093">
        <w:rPr>
          <w:sz w:val="22"/>
          <w:szCs w:val="22"/>
          <w:lang w:eastAsia="pl-PL"/>
        </w:rPr>
        <w:t>antykorupcyjnych, z uwzględnieniem przepisów przewidzianych polską i europejską jurysdykcją oraz przestrzegać wytyczne Zamawiającego w zakresie zapobiegania korupcji;</w:t>
      </w:r>
    </w:p>
    <w:p w14:paraId="345CCA40" w14:textId="77777777" w:rsidR="0061471C" w:rsidRPr="00F57093" w:rsidRDefault="0061471C" w:rsidP="001F0E94">
      <w:pPr>
        <w:pStyle w:val="Akapitzlist"/>
        <w:numPr>
          <w:ilvl w:val="0"/>
          <w:numId w:val="27"/>
        </w:numPr>
        <w:spacing w:after="120"/>
        <w:jc w:val="both"/>
        <w:rPr>
          <w:sz w:val="22"/>
          <w:szCs w:val="22"/>
          <w:lang w:eastAsia="pl-PL"/>
        </w:rPr>
      </w:pPr>
      <w:r w:rsidRPr="00F57093">
        <w:rPr>
          <w:sz w:val="22"/>
          <w:szCs w:val="22"/>
          <w:lang w:eastAsia="pl-PL"/>
        </w:rPr>
        <w:t>aby wszystkie płatności w ramach Umowy dokonywane były dopiero po otrzymaniu przez Zamawiającego szczegółowej i dokładnej faktury, na poparcie której istnieją właściwe dokumenty. Zamawiający dokona płatności w ramach Umowy wyłącznie przelewem na rachunek bankowy Wykonawcy wskazany w Umowie.</w:t>
      </w:r>
    </w:p>
    <w:p w14:paraId="66C7BC16" w14:textId="178073DC" w:rsidR="0061471C" w:rsidRPr="00F57093" w:rsidRDefault="0061471C" w:rsidP="001F0E94">
      <w:pPr>
        <w:spacing w:after="120"/>
        <w:ind w:left="284"/>
        <w:jc w:val="both"/>
        <w:rPr>
          <w:sz w:val="22"/>
          <w:szCs w:val="22"/>
          <w:lang w:eastAsia="pl-PL"/>
        </w:rPr>
      </w:pPr>
      <w:r w:rsidRPr="00F57093">
        <w:rPr>
          <w:sz w:val="22"/>
          <w:szCs w:val="22"/>
          <w:lang w:eastAsia="pl-PL"/>
        </w:rPr>
        <w:t xml:space="preserve">W przypadku, gdy Wykonawca naruszy którekolwiek postanowienie </w:t>
      </w:r>
      <w:r w:rsidR="00A107DB" w:rsidRPr="00F57093">
        <w:rPr>
          <w:sz w:val="22"/>
          <w:szCs w:val="22"/>
          <w:lang w:eastAsia="pl-PL"/>
        </w:rPr>
        <w:t xml:space="preserve">przepisów AML, dotyczące praw człowieka, </w:t>
      </w:r>
      <w:r w:rsidRPr="00F57093">
        <w:rPr>
          <w:sz w:val="22"/>
          <w:szCs w:val="22"/>
          <w:lang w:eastAsia="pl-PL"/>
        </w:rPr>
        <w:t xml:space="preserve">prawa antykorupcyjnego lub wytycznych w zakresie zapobiegania korupcji Zamawiającego, zostanie to uznane za rażące naruszenie postanowień umownych, uprawniające Zamawiającego do odstąpienia od Umowy lub wypowiedzenia Umowy ze skutkiem natychmiastowym. Przed podjęciem </w:t>
      </w:r>
      <w:r w:rsidR="00A107DB" w:rsidRPr="00F57093">
        <w:rPr>
          <w:sz w:val="22"/>
          <w:szCs w:val="22"/>
          <w:lang w:eastAsia="pl-PL"/>
        </w:rPr>
        <w:t>czynności</w:t>
      </w:r>
      <w:r w:rsidRPr="00F57093">
        <w:rPr>
          <w:sz w:val="22"/>
          <w:szCs w:val="22"/>
          <w:lang w:eastAsia="pl-PL"/>
        </w:rPr>
        <w:t xml:space="preserve">, o których mowa w zdaniu poprzedzającym Zamawiający poinformuje pisemnie </w:t>
      </w:r>
      <w:r w:rsidR="00A107DB" w:rsidRPr="00F57093">
        <w:rPr>
          <w:sz w:val="22"/>
          <w:szCs w:val="22"/>
          <w:lang w:eastAsia="pl-PL"/>
        </w:rPr>
        <w:t xml:space="preserve">– wraz z uzasadnieniem – </w:t>
      </w:r>
      <w:r w:rsidRPr="00F57093">
        <w:rPr>
          <w:sz w:val="22"/>
          <w:szCs w:val="22"/>
          <w:lang w:eastAsia="pl-PL"/>
        </w:rPr>
        <w:t xml:space="preserve">Wykonawcę o zaistniałym naruszeniu i wyznaczy Wykonawcy termin </w:t>
      </w:r>
      <w:r w:rsidR="00A107DB" w:rsidRPr="00F57093">
        <w:rPr>
          <w:sz w:val="22"/>
          <w:szCs w:val="22"/>
          <w:lang w:eastAsia="pl-PL"/>
        </w:rPr>
        <w:t>7</w:t>
      </w:r>
      <w:r w:rsidRPr="00F57093">
        <w:rPr>
          <w:sz w:val="22"/>
          <w:szCs w:val="22"/>
          <w:lang w:eastAsia="pl-PL"/>
        </w:rPr>
        <w:t xml:space="preserve"> dni na wyjaśnienie zaistniałej sytuacji</w:t>
      </w:r>
      <w:r w:rsidR="00A107DB" w:rsidRPr="00F57093">
        <w:rPr>
          <w:sz w:val="22"/>
          <w:szCs w:val="22"/>
          <w:lang w:eastAsia="pl-PL"/>
        </w:rPr>
        <w:t xml:space="preserve">. Wyjaśnienie to nie jest wiążące dla Zamawiającego. </w:t>
      </w:r>
      <w:r w:rsidR="00612E3E" w:rsidRPr="00F57093">
        <w:rPr>
          <w:sz w:val="22"/>
          <w:szCs w:val="22"/>
          <w:lang w:eastAsia="pl-PL"/>
        </w:rPr>
        <w:t xml:space="preserve">W przypadku </w:t>
      </w:r>
      <w:r w:rsidR="00EC753B" w:rsidRPr="00F57093">
        <w:rPr>
          <w:sz w:val="22"/>
          <w:szCs w:val="22"/>
          <w:lang w:eastAsia="pl-PL"/>
        </w:rPr>
        <w:t>odstąpienia od umowy przez Zamawiającego lub jej wypowiedzenia z przyczyn wskazanych w niniejszym ustępie. Zamawiający może także wstrzymać płatności w przypadku podjęcia wątpliwości/informacji o naruszeniu ww. przepisów lub uzasadnionym podejrzeniu takiego naruszenia.</w:t>
      </w:r>
      <w:r w:rsidRPr="00F57093">
        <w:rPr>
          <w:sz w:val="22"/>
          <w:szCs w:val="22"/>
          <w:lang w:eastAsia="pl-PL"/>
        </w:rPr>
        <w:t xml:space="preserve"> W</w:t>
      </w:r>
      <w:r w:rsidR="00EC753B" w:rsidRPr="00F57093">
        <w:rPr>
          <w:sz w:val="22"/>
          <w:szCs w:val="22"/>
          <w:lang w:eastAsia="pl-PL"/>
        </w:rPr>
        <w:t xml:space="preserve"> przypadku odstąpienia od Umowy przez Zamawiającego lub jej wypowiedzenia zgodnie z niniejszym ustępem W</w:t>
      </w:r>
      <w:r w:rsidRPr="00F57093">
        <w:rPr>
          <w:sz w:val="22"/>
          <w:szCs w:val="22"/>
          <w:lang w:eastAsia="pl-PL"/>
        </w:rPr>
        <w:t>ykonawca zrzeka się wszelkich roszczeń do płatności w ramach Umowy z uwzględnieniem płatności za usługi/roboty już wykonane</w:t>
      </w:r>
      <w:r w:rsidR="00EC753B" w:rsidRPr="00F57093">
        <w:rPr>
          <w:sz w:val="22"/>
          <w:szCs w:val="22"/>
          <w:lang w:eastAsia="pl-PL"/>
        </w:rPr>
        <w:t xml:space="preserve">. </w:t>
      </w:r>
      <w:r w:rsidRPr="00F57093">
        <w:rPr>
          <w:sz w:val="22"/>
          <w:szCs w:val="22"/>
          <w:lang w:eastAsia="pl-PL"/>
        </w:rPr>
        <w:t>Zamawiający nie będzie ponosić odpowiedzialności za roszczenia, straty lub szkody wynikające z naruszenia powyższych przepisów lub niniejszej klauzuli przez Wykonawcę lub w związku z ustaniem obowiązywania Umowy na mocy niniejszej klauzuli</w:t>
      </w:r>
      <w:r w:rsidR="00EC753B" w:rsidRPr="00F57093">
        <w:rPr>
          <w:sz w:val="22"/>
          <w:szCs w:val="22"/>
          <w:lang w:eastAsia="pl-PL"/>
        </w:rPr>
        <w:t xml:space="preserve"> i odpowiedzialność w tym zakresie ciąży w całości na Wykonawcy,</w:t>
      </w:r>
      <w:r w:rsidRPr="00F57093">
        <w:rPr>
          <w:sz w:val="22"/>
          <w:szCs w:val="22"/>
          <w:lang w:eastAsia="pl-PL"/>
        </w:rPr>
        <w:t xml:space="preserve"> a </w:t>
      </w:r>
      <w:r w:rsidR="00EC753B" w:rsidRPr="00F57093">
        <w:rPr>
          <w:sz w:val="22"/>
          <w:szCs w:val="22"/>
          <w:lang w:eastAsia="pl-PL"/>
        </w:rPr>
        <w:t xml:space="preserve">także </w:t>
      </w:r>
      <w:r w:rsidRPr="00F57093">
        <w:rPr>
          <w:sz w:val="22"/>
          <w:szCs w:val="22"/>
          <w:lang w:eastAsia="pl-PL"/>
        </w:rPr>
        <w:t xml:space="preserve">Wykonawca zabezpieczy i zwolni Zamawiającego przed wszelkimi roszczeniami, stratami lub szkodami z tego tytułu. </w:t>
      </w:r>
    </w:p>
    <w:p w14:paraId="178772BC" w14:textId="42494880" w:rsidR="0061471C" w:rsidRPr="00F57093" w:rsidRDefault="0061471C" w:rsidP="001F0E94">
      <w:pPr>
        <w:spacing w:after="120"/>
        <w:ind w:left="284"/>
        <w:jc w:val="both"/>
        <w:rPr>
          <w:sz w:val="22"/>
          <w:szCs w:val="22"/>
          <w:lang w:eastAsia="pl-PL"/>
        </w:rPr>
      </w:pPr>
      <w:r w:rsidRPr="00F57093">
        <w:rPr>
          <w:sz w:val="22"/>
          <w:szCs w:val="22"/>
          <w:lang w:eastAsia="pl-PL"/>
        </w:rPr>
        <w:t>Niniejsza klauzula dotyczy także wszystkich Podwykonawców i dalszych Podwykonawców Wykonawcy.</w:t>
      </w:r>
    </w:p>
    <w:p w14:paraId="2C738668" w14:textId="30C0ECF2" w:rsidR="00010B74" w:rsidRPr="00F57093" w:rsidRDefault="00010B74" w:rsidP="001F0E94">
      <w:pPr>
        <w:numPr>
          <w:ilvl w:val="0"/>
          <w:numId w:val="24"/>
        </w:numPr>
        <w:spacing w:after="120"/>
        <w:ind w:left="284" w:hanging="284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Załączniki do Umowy stanowią:</w:t>
      </w:r>
    </w:p>
    <w:p w14:paraId="66F809D6" w14:textId="79A94A15" w:rsidR="00010B74" w:rsidRPr="00F57093" w:rsidRDefault="00010B74" w:rsidP="001F0E94">
      <w:pPr>
        <w:numPr>
          <w:ilvl w:val="0"/>
          <w:numId w:val="20"/>
        </w:numPr>
        <w:tabs>
          <w:tab w:val="left" w:pos="993"/>
        </w:tabs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 xml:space="preserve">Załącznik nr 1 </w:t>
      </w:r>
      <w:r w:rsidRPr="00F57093">
        <w:rPr>
          <w:sz w:val="22"/>
          <w:szCs w:val="22"/>
        </w:rPr>
        <w:tab/>
        <w:t>–</w:t>
      </w:r>
      <w:r w:rsidRPr="00F57093">
        <w:rPr>
          <w:sz w:val="22"/>
          <w:szCs w:val="22"/>
        </w:rPr>
        <w:tab/>
      </w:r>
      <w:r w:rsidR="00A3207F" w:rsidRPr="00F57093">
        <w:rPr>
          <w:sz w:val="22"/>
          <w:szCs w:val="22"/>
        </w:rPr>
        <w:t xml:space="preserve">Zapytanie ofertowe </w:t>
      </w:r>
    </w:p>
    <w:p w14:paraId="60118046" w14:textId="2D4C516D" w:rsidR="005D7697" w:rsidRPr="00F57093" w:rsidRDefault="00520F5E" w:rsidP="001F0E94">
      <w:pPr>
        <w:numPr>
          <w:ilvl w:val="0"/>
          <w:numId w:val="20"/>
        </w:numPr>
        <w:tabs>
          <w:tab w:val="left" w:pos="993"/>
        </w:tabs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Załącznik nr 2</w:t>
      </w:r>
      <w:r w:rsidR="002C4BC4" w:rsidRPr="00F57093">
        <w:rPr>
          <w:sz w:val="22"/>
          <w:szCs w:val="22"/>
        </w:rPr>
        <w:t>a</w:t>
      </w:r>
      <w:r w:rsidR="00010B74" w:rsidRPr="00F57093">
        <w:rPr>
          <w:sz w:val="22"/>
          <w:szCs w:val="22"/>
        </w:rPr>
        <w:t xml:space="preserve"> </w:t>
      </w:r>
      <w:r w:rsidR="00010B74" w:rsidRPr="00F57093">
        <w:rPr>
          <w:sz w:val="22"/>
          <w:szCs w:val="22"/>
        </w:rPr>
        <w:tab/>
        <w:t xml:space="preserve">– </w:t>
      </w:r>
      <w:r w:rsidR="00010B74" w:rsidRPr="00F57093">
        <w:rPr>
          <w:sz w:val="22"/>
          <w:szCs w:val="22"/>
        </w:rPr>
        <w:tab/>
        <w:t>Harmonogram Realizacji Przedmiotu Umowy</w:t>
      </w:r>
      <w:r w:rsidR="00081624" w:rsidRPr="00F57093">
        <w:rPr>
          <w:sz w:val="22"/>
          <w:szCs w:val="22"/>
        </w:rPr>
        <w:t>;</w:t>
      </w:r>
    </w:p>
    <w:p w14:paraId="549E5093" w14:textId="3BBD5AF2" w:rsidR="00010B74" w:rsidRPr="00F57093" w:rsidRDefault="00140E55" w:rsidP="001F0E94">
      <w:pPr>
        <w:numPr>
          <w:ilvl w:val="0"/>
          <w:numId w:val="20"/>
        </w:numPr>
        <w:tabs>
          <w:tab w:val="left" w:pos="993"/>
        </w:tabs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 xml:space="preserve"> </w:t>
      </w:r>
      <w:r w:rsidR="00040407" w:rsidRPr="00F57093">
        <w:rPr>
          <w:sz w:val="22"/>
          <w:szCs w:val="22"/>
        </w:rPr>
        <w:t>Załącznik nr 2</w:t>
      </w:r>
      <w:r w:rsidR="00A45368" w:rsidRPr="00F57093">
        <w:rPr>
          <w:sz w:val="22"/>
          <w:szCs w:val="22"/>
        </w:rPr>
        <w:t xml:space="preserve">b </w:t>
      </w:r>
      <w:r w:rsidR="00E83627" w:rsidRPr="00F57093">
        <w:rPr>
          <w:sz w:val="22"/>
          <w:szCs w:val="22"/>
        </w:rPr>
        <w:tab/>
        <w:t>–</w:t>
      </w:r>
      <w:r w:rsidR="00E83627" w:rsidRPr="00F57093">
        <w:rPr>
          <w:sz w:val="22"/>
          <w:szCs w:val="22"/>
        </w:rPr>
        <w:tab/>
      </w:r>
      <w:r w:rsidRPr="00F57093">
        <w:rPr>
          <w:sz w:val="22"/>
          <w:szCs w:val="22"/>
        </w:rPr>
        <w:t>Zakres Rzeczowo-Finansowy Przedmiotu Umowy</w:t>
      </w:r>
      <w:r w:rsidR="00010B74" w:rsidRPr="00F57093">
        <w:rPr>
          <w:sz w:val="22"/>
          <w:szCs w:val="22"/>
        </w:rPr>
        <w:t>;</w:t>
      </w:r>
    </w:p>
    <w:p w14:paraId="5885FE94" w14:textId="63DC81C3" w:rsidR="00C77876" w:rsidRPr="00F57093" w:rsidRDefault="00C77876" w:rsidP="001F0E94">
      <w:pPr>
        <w:numPr>
          <w:ilvl w:val="0"/>
          <w:numId w:val="20"/>
        </w:numPr>
        <w:tabs>
          <w:tab w:val="left" w:pos="993"/>
        </w:tabs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 xml:space="preserve">Załącznik nr 3 </w:t>
      </w:r>
      <w:r w:rsidRPr="00F57093">
        <w:rPr>
          <w:sz w:val="22"/>
          <w:szCs w:val="22"/>
        </w:rPr>
        <w:tab/>
        <w:t xml:space="preserve">– </w:t>
      </w:r>
      <w:r w:rsidRPr="00F57093">
        <w:rPr>
          <w:sz w:val="22"/>
          <w:szCs w:val="22"/>
        </w:rPr>
        <w:tab/>
      </w:r>
      <w:r w:rsidR="004631A4" w:rsidRPr="00F57093">
        <w:rPr>
          <w:sz w:val="22"/>
          <w:szCs w:val="22"/>
        </w:rPr>
        <w:t>Oferta</w:t>
      </w:r>
      <w:r w:rsidR="00081624" w:rsidRPr="00F57093">
        <w:rPr>
          <w:sz w:val="22"/>
          <w:szCs w:val="22"/>
        </w:rPr>
        <w:t xml:space="preserve"> Wykonawcy;</w:t>
      </w:r>
    </w:p>
    <w:p w14:paraId="2784522D" w14:textId="1D6AF467" w:rsidR="00956899" w:rsidRPr="00F57093" w:rsidRDefault="00956899" w:rsidP="001F0E94">
      <w:pPr>
        <w:numPr>
          <w:ilvl w:val="0"/>
          <w:numId w:val="20"/>
        </w:numPr>
        <w:tabs>
          <w:tab w:val="left" w:pos="993"/>
        </w:tabs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Załącznik nr 3a</w:t>
      </w:r>
      <w:r w:rsidRPr="00F57093">
        <w:rPr>
          <w:sz w:val="22"/>
          <w:szCs w:val="22"/>
        </w:rPr>
        <w:tab/>
        <w:t>–</w:t>
      </w:r>
      <w:r w:rsidR="00326779" w:rsidRPr="00F57093">
        <w:rPr>
          <w:sz w:val="22"/>
          <w:szCs w:val="22"/>
        </w:rPr>
        <w:tab/>
      </w:r>
      <w:r w:rsidR="006660FC" w:rsidRPr="00F57093">
        <w:rPr>
          <w:sz w:val="22"/>
          <w:szCs w:val="22"/>
        </w:rPr>
        <w:t>Kosztorys szczegółowy</w:t>
      </w:r>
      <w:r w:rsidR="00081624" w:rsidRPr="00F57093">
        <w:rPr>
          <w:sz w:val="22"/>
          <w:szCs w:val="22"/>
        </w:rPr>
        <w:t>;</w:t>
      </w:r>
    </w:p>
    <w:p w14:paraId="1A515D18" w14:textId="5E12214C" w:rsidR="00010B74" w:rsidRPr="00F57093" w:rsidRDefault="00520F5E" w:rsidP="001F0E94">
      <w:pPr>
        <w:numPr>
          <w:ilvl w:val="0"/>
          <w:numId w:val="20"/>
        </w:numPr>
        <w:tabs>
          <w:tab w:val="left" w:pos="993"/>
        </w:tabs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 xml:space="preserve">Załącznik nr </w:t>
      </w:r>
      <w:r w:rsidR="00C77876" w:rsidRPr="00F57093">
        <w:rPr>
          <w:sz w:val="22"/>
          <w:szCs w:val="22"/>
        </w:rPr>
        <w:t>4</w:t>
      </w:r>
      <w:r w:rsidR="00010B74" w:rsidRPr="00F57093">
        <w:rPr>
          <w:sz w:val="22"/>
          <w:szCs w:val="22"/>
        </w:rPr>
        <w:t xml:space="preserve"> </w:t>
      </w:r>
      <w:r w:rsidR="00010B74" w:rsidRPr="00F57093">
        <w:rPr>
          <w:sz w:val="22"/>
          <w:szCs w:val="22"/>
        </w:rPr>
        <w:tab/>
        <w:t xml:space="preserve">– </w:t>
      </w:r>
      <w:r w:rsidR="00010B74" w:rsidRPr="00F57093">
        <w:rPr>
          <w:sz w:val="22"/>
          <w:szCs w:val="22"/>
        </w:rPr>
        <w:tab/>
        <w:t>Wzór protokołu zaawansowania robót/odbioru</w:t>
      </w:r>
      <w:r w:rsidRPr="00F57093">
        <w:rPr>
          <w:sz w:val="22"/>
          <w:szCs w:val="22"/>
        </w:rPr>
        <w:t xml:space="preserve"> częściowego/odbioru końcowego;</w:t>
      </w:r>
    </w:p>
    <w:p w14:paraId="3E6D25E7" w14:textId="77777777" w:rsidR="00010B74" w:rsidRPr="00F57093" w:rsidRDefault="00010B74" w:rsidP="001F0E94">
      <w:pPr>
        <w:numPr>
          <w:ilvl w:val="0"/>
          <w:numId w:val="20"/>
        </w:numPr>
        <w:tabs>
          <w:tab w:val="left" w:pos="993"/>
        </w:tabs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Załącz</w:t>
      </w:r>
      <w:r w:rsidR="00C77876" w:rsidRPr="00F57093">
        <w:rPr>
          <w:sz w:val="22"/>
          <w:szCs w:val="22"/>
        </w:rPr>
        <w:t>nik nr 5</w:t>
      </w:r>
      <w:r w:rsidRPr="00F57093">
        <w:rPr>
          <w:sz w:val="22"/>
          <w:szCs w:val="22"/>
        </w:rPr>
        <w:t xml:space="preserve"> </w:t>
      </w:r>
      <w:r w:rsidRPr="00F57093">
        <w:rPr>
          <w:sz w:val="22"/>
          <w:szCs w:val="22"/>
        </w:rPr>
        <w:tab/>
        <w:t xml:space="preserve">– </w:t>
      </w:r>
      <w:r w:rsidRPr="00F57093">
        <w:rPr>
          <w:sz w:val="22"/>
          <w:szCs w:val="22"/>
        </w:rPr>
        <w:tab/>
        <w:t>Wzór oświadczenia Wykonawcy;</w:t>
      </w:r>
      <w:r w:rsidRPr="00F57093">
        <w:rPr>
          <w:sz w:val="22"/>
          <w:szCs w:val="22"/>
        </w:rPr>
        <w:tab/>
      </w:r>
    </w:p>
    <w:p w14:paraId="7C53F3FE" w14:textId="18A62A46" w:rsidR="00010B74" w:rsidRPr="00F57093" w:rsidRDefault="00C77876" w:rsidP="001F0E94">
      <w:pPr>
        <w:numPr>
          <w:ilvl w:val="0"/>
          <w:numId w:val="20"/>
        </w:numPr>
        <w:tabs>
          <w:tab w:val="left" w:pos="993"/>
        </w:tabs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Załącznik nr 5</w:t>
      </w:r>
      <w:r w:rsidR="00520F5E" w:rsidRPr="00F57093">
        <w:rPr>
          <w:sz w:val="22"/>
          <w:szCs w:val="22"/>
        </w:rPr>
        <w:t>a</w:t>
      </w:r>
      <w:r w:rsidR="00010B74" w:rsidRPr="00F57093">
        <w:rPr>
          <w:sz w:val="22"/>
          <w:szCs w:val="22"/>
        </w:rPr>
        <w:tab/>
        <w:t xml:space="preserve">– </w:t>
      </w:r>
      <w:r w:rsidR="00010B74" w:rsidRPr="00F57093">
        <w:rPr>
          <w:sz w:val="22"/>
          <w:szCs w:val="22"/>
        </w:rPr>
        <w:tab/>
      </w:r>
      <w:r w:rsidR="0098363D" w:rsidRPr="00F57093">
        <w:rPr>
          <w:sz w:val="22"/>
          <w:szCs w:val="22"/>
        </w:rPr>
        <w:t>Wzór</w:t>
      </w:r>
      <w:r w:rsidR="00587CB3" w:rsidRPr="00F57093">
        <w:rPr>
          <w:sz w:val="22"/>
          <w:szCs w:val="22"/>
        </w:rPr>
        <w:t xml:space="preserve"> </w:t>
      </w:r>
      <w:r w:rsidR="0098363D" w:rsidRPr="00F57093">
        <w:rPr>
          <w:sz w:val="22"/>
          <w:szCs w:val="22"/>
        </w:rPr>
        <w:t>oświadczenia</w:t>
      </w:r>
      <w:r w:rsidR="00587CB3" w:rsidRPr="00F57093">
        <w:rPr>
          <w:sz w:val="22"/>
          <w:szCs w:val="22"/>
        </w:rPr>
        <w:t xml:space="preserve"> </w:t>
      </w:r>
      <w:r w:rsidR="00010B74" w:rsidRPr="00F57093">
        <w:rPr>
          <w:sz w:val="22"/>
          <w:szCs w:val="22"/>
        </w:rPr>
        <w:t>Podwykonawcy/</w:t>
      </w:r>
      <w:r w:rsidR="00587CB3" w:rsidRPr="00F57093">
        <w:rPr>
          <w:sz w:val="22"/>
          <w:szCs w:val="22"/>
        </w:rPr>
        <w:t xml:space="preserve"> </w:t>
      </w:r>
      <w:r w:rsidR="00010B74" w:rsidRPr="00F57093">
        <w:rPr>
          <w:sz w:val="22"/>
          <w:szCs w:val="22"/>
        </w:rPr>
        <w:t>Dostawcy/</w:t>
      </w:r>
      <w:r w:rsidR="00587CB3" w:rsidRPr="00F57093">
        <w:rPr>
          <w:sz w:val="22"/>
          <w:szCs w:val="22"/>
        </w:rPr>
        <w:t xml:space="preserve"> </w:t>
      </w:r>
      <w:r w:rsidR="00010B74" w:rsidRPr="00F57093">
        <w:rPr>
          <w:sz w:val="22"/>
          <w:szCs w:val="22"/>
        </w:rPr>
        <w:t>Usługodawcy;</w:t>
      </w:r>
    </w:p>
    <w:p w14:paraId="3BC458C0" w14:textId="61714E37" w:rsidR="00010B74" w:rsidRPr="00F57093" w:rsidRDefault="00C77876" w:rsidP="001F0E94">
      <w:pPr>
        <w:numPr>
          <w:ilvl w:val="0"/>
          <w:numId w:val="20"/>
        </w:numPr>
        <w:tabs>
          <w:tab w:val="left" w:pos="993"/>
        </w:tabs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Załącznik nr 5</w:t>
      </w:r>
      <w:r w:rsidR="00010B74" w:rsidRPr="00F57093">
        <w:rPr>
          <w:sz w:val="22"/>
          <w:szCs w:val="22"/>
        </w:rPr>
        <w:t>b</w:t>
      </w:r>
      <w:r w:rsidR="00010B74" w:rsidRPr="00F57093">
        <w:rPr>
          <w:sz w:val="22"/>
          <w:szCs w:val="22"/>
        </w:rPr>
        <w:tab/>
        <w:t xml:space="preserve">– </w:t>
      </w:r>
      <w:r w:rsidR="00010B74" w:rsidRPr="00F57093">
        <w:rPr>
          <w:sz w:val="22"/>
          <w:szCs w:val="22"/>
        </w:rPr>
        <w:tab/>
        <w:t>Wzór oświadczenia Dalszego Podwykonawcy/Dalszego Dostawcy/</w:t>
      </w:r>
      <w:r w:rsidR="00587CB3" w:rsidRPr="00F57093">
        <w:rPr>
          <w:sz w:val="22"/>
          <w:szCs w:val="22"/>
        </w:rPr>
        <w:t xml:space="preserve"> </w:t>
      </w:r>
      <w:r w:rsidR="00010B74" w:rsidRPr="00F57093">
        <w:rPr>
          <w:sz w:val="22"/>
          <w:szCs w:val="22"/>
        </w:rPr>
        <w:t>Dalszego Usługodawcy;</w:t>
      </w:r>
    </w:p>
    <w:p w14:paraId="768D92CA" w14:textId="77777777" w:rsidR="00010B74" w:rsidRPr="00F57093" w:rsidRDefault="00C77876" w:rsidP="001F0E94">
      <w:pPr>
        <w:numPr>
          <w:ilvl w:val="0"/>
          <w:numId w:val="20"/>
        </w:numPr>
        <w:tabs>
          <w:tab w:val="left" w:pos="993"/>
        </w:tabs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Załącznik nr 6</w:t>
      </w:r>
      <w:r w:rsidR="00010B74" w:rsidRPr="00F57093">
        <w:rPr>
          <w:sz w:val="22"/>
          <w:szCs w:val="22"/>
        </w:rPr>
        <w:tab/>
        <w:t xml:space="preserve">– </w:t>
      </w:r>
      <w:r w:rsidR="00010B74" w:rsidRPr="00F57093">
        <w:rPr>
          <w:sz w:val="22"/>
          <w:szCs w:val="22"/>
        </w:rPr>
        <w:tab/>
        <w:t>Wzór Protokołu Rozliczenia Umowy;</w:t>
      </w:r>
    </w:p>
    <w:p w14:paraId="304555CE" w14:textId="77777777" w:rsidR="00010B74" w:rsidRPr="00F57093" w:rsidRDefault="00EB6CBC" w:rsidP="001F0E94">
      <w:pPr>
        <w:numPr>
          <w:ilvl w:val="0"/>
          <w:numId w:val="20"/>
        </w:numPr>
        <w:tabs>
          <w:tab w:val="left" w:pos="993"/>
        </w:tabs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Załącznik n</w:t>
      </w:r>
      <w:r w:rsidR="00010B74" w:rsidRPr="00F57093">
        <w:rPr>
          <w:sz w:val="22"/>
          <w:szCs w:val="22"/>
        </w:rPr>
        <w:t xml:space="preserve">r </w:t>
      </w:r>
      <w:r w:rsidR="00C77876" w:rsidRPr="00F57093">
        <w:rPr>
          <w:sz w:val="22"/>
          <w:szCs w:val="22"/>
        </w:rPr>
        <w:t>7</w:t>
      </w:r>
      <w:r w:rsidR="00010B74" w:rsidRPr="00F57093">
        <w:rPr>
          <w:sz w:val="22"/>
          <w:szCs w:val="22"/>
        </w:rPr>
        <w:t xml:space="preserve"> </w:t>
      </w:r>
      <w:r w:rsidR="00010B74" w:rsidRPr="00F57093">
        <w:rPr>
          <w:sz w:val="22"/>
          <w:szCs w:val="22"/>
        </w:rPr>
        <w:tab/>
        <w:t xml:space="preserve">– </w:t>
      </w:r>
      <w:r w:rsidR="00010B74" w:rsidRPr="00F57093">
        <w:rPr>
          <w:sz w:val="22"/>
          <w:szCs w:val="22"/>
        </w:rPr>
        <w:tab/>
        <w:t>Wzór Oświadczenia Wykonawcy w zakresie obowi</w:t>
      </w:r>
      <w:r w:rsidR="00520F5E" w:rsidRPr="00F57093">
        <w:rPr>
          <w:sz w:val="22"/>
          <w:szCs w:val="22"/>
        </w:rPr>
        <w:t xml:space="preserve">ązków wynikających z ustawy o </w:t>
      </w:r>
      <w:r w:rsidR="00010B74" w:rsidRPr="00F57093">
        <w:rPr>
          <w:sz w:val="22"/>
          <w:szCs w:val="22"/>
        </w:rPr>
        <w:t>skutkac</w:t>
      </w:r>
      <w:r w:rsidR="00520F5E" w:rsidRPr="00F57093">
        <w:rPr>
          <w:sz w:val="22"/>
          <w:szCs w:val="22"/>
        </w:rPr>
        <w:t xml:space="preserve">h powierzenia wykonywania pracy </w:t>
      </w:r>
      <w:r w:rsidR="00010B74" w:rsidRPr="00F57093">
        <w:rPr>
          <w:sz w:val="22"/>
          <w:szCs w:val="22"/>
        </w:rPr>
        <w:t>cud</w:t>
      </w:r>
      <w:r w:rsidR="00520F5E" w:rsidRPr="00F57093">
        <w:rPr>
          <w:sz w:val="22"/>
          <w:szCs w:val="22"/>
        </w:rPr>
        <w:t xml:space="preserve">zoziemcom przebywającym wbrew </w:t>
      </w:r>
      <w:r w:rsidR="00010B74" w:rsidRPr="00F57093">
        <w:rPr>
          <w:sz w:val="22"/>
          <w:szCs w:val="22"/>
        </w:rPr>
        <w:t>przepisom na terytorium RP;</w:t>
      </w:r>
    </w:p>
    <w:p w14:paraId="6EF99494" w14:textId="77777777" w:rsidR="00010B74" w:rsidRPr="00F57093" w:rsidRDefault="00EB6CBC" w:rsidP="001F0E94">
      <w:pPr>
        <w:numPr>
          <w:ilvl w:val="0"/>
          <w:numId w:val="20"/>
        </w:numPr>
        <w:tabs>
          <w:tab w:val="left" w:pos="993"/>
        </w:tabs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Załącznik n</w:t>
      </w:r>
      <w:r w:rsidR="00C77876" w:rsidRPr="00F57093">
        <w:rPr>
          <w:sz w:val="22"/>
          <w:szCs w:val="22"/>
        </w:rPr>
        <w:t>r 7</w:t>
      </w:r>
      <w:r w:rsidR="00520F5E" w:rsidRPr="00F57093">
        <w:rPr>
          <w:sz w:val="22"/>
          <w:szCs w:val="22"/>
        </w:rPr>
        <w:t xml:space="preserve">a </w:t>
      </w:r>
      <w:r w:rsidR="00520F5E" w:rsidRPr="00F57093">
        <w:rPr>
          <w:sz w:val="22"/>
          <w:szCs w:val="22"/>
        </w:rPr>
        <w:tab/>
        <w:t xml:space="preserve">– </w:t>
      </w:r>
      <w:r w:rsidR="00520F5E" w:rsidRPr="00F57093">
        <w:rPr>
          <w:sz w:val="22"/>
          <w:szCs w:val="22"/>
        </w:rPr>
        <w:tab/>
        <w:t xml:space="preserve">Wzór </w:t>
      </w:r>
      <w:r w:rsidR="00010B74" w:rsidRPr="00F57093">
        <w:rPr>
          <w:sz w:val="22"/>
          <w:szCs w:val="22"/>
        </w:rPr>
        <w:t>Oświadczenia Wykonawcy w zakresie obowi</w:t>
      </w:r>
      <w:r w:rsidR="00520F5E" w:rsidRPr="00F57093">
        <w:rPr>
          <w:sz w:val="22"/>
          <w:szCs w:val="22"/>
        </w:rPr>
        <w:t xml:space="preserve">ązków wynikających z ustawy o </w:t>
      </w:r>
      <w:r w:rsidR="00010B74" w:rsidRPr="00F57093">
        <w:rPr>
          <w:sz w:val="22"/>
          <w:szCs w:val="22"/>
        </w:rPr>
        <w:t>skutkach powierzenia wykonywania pracy cud</w:t>
      </w:r>
      <w:r w:rsidR="00520F5E" w:rsidRPr="00F57093">
        <w:rPr>
          <w:sz w:val="22"/>
          <w:szCs w:val="22"/>
        </w:rPr>
        <w:t xml:space="preserve">zoziemcom przebywającym wbrew </w:t>
      </w:r>
      <w:r w:rsidR="00010B74" w:rsidRPr="00F57093">
        <w:rPr>
          <w:sz w:val="22"/>
          <w:szCs w:val="22"/>
        </w:rPr>
        <w:t>przepisom na terytorium RP dotyczący dalszego podwykonawstwa;</w:t>
      </w:r>
    </w:p>
    <w:p w14:paraId="77C5DC50" w14:textId="2EED3036" w:rsidR="00010B74" w:rsidRPr="00F57093" w:rsidRDefault="00C77876" w:rsidP="001F0E94">
      <w:pPr>
        <w:numPr>
          <w:ilvl w:val="0"/>
          <w:numId w:val="20"/>
        </w:numPr>
        <w:tabs>
          <w:tab w:val="left" w:pos="993"/>
        </w:tabs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Załącznik nr 8</w:t>
      </w:r>
      <w:r w:rsidR="00010B74" w:rsidRPr="00F57093">
        <w:rPr>
          <w:sz w:val="22"/>
          <w:szCs w:val="22"/>
        </w:rPr>
        <w:t xml:space="preserve"> </w:t>
      </w:r>
      <w:r w:rsidR="00010B74" w:rsidRPr="00F57093">
        <w:rPr>
          <w:sz w:val="22"/>
          <w:szCs w:val="22"/>
        </w:rPr>
        <w:tab/>
        <w:t xml:space="preserve">– </w:t>
      </w:r>
      <w:r w:rsidR="00010B74" w:rsidRPr="00F57093">
        <w:rPr>
          <w:sz w:val="22"/>
          <w:szCs w:val="22"/>
        </w:rPr>
        <w:tab/>
      </w:r>
      <w:r w:rsidR="00326779" w:rsidRPr="00F57093">
        <w:rPr>
          <w:sz w:val="22"/>
          <w:szCs w:val="22"/>
        </w:rPr>
        <w:t>Projekt gwarancji</w:t>
      </w:r>
      <w:r w:rsidR="00755BC4" w:rsidRPr="00F57093">
        <w:rPr>
          <w:sz w:val="22"/>
          <w:szCs w:val="22"/>
        </w:rPr>
        <w:t xml:space="preserve"> ubezpieczeniowej</w:t>
      </w:r>
      <w:r w:rsidR="00520F5E" w:rsidRPr="00F57093">
        <w:rPr>
          <w:sz w:val="22"/>
          <w:szCs w:val="22"/>
        </w:rPr>
        <w:t>;</w:t>
      </w:r>
    </w:p>
    <w:p w14:paraId="7CA1CE4A" w14:textId="77777777" w:rsidR="00010B74" w:rsidRPr="00F57093" w:rsidRDefault="00C77876" w:rsidP="001F0E94">
      <w:pPr>
        <w:numPr>
          <w:ilvl w:val="0"/>
          <w:numId w:val="20"/>
        </w:numPr>
        <w:tabs>
          <w:tab w:val="left" w:pos="709"/>
          <w:tab w:val="left" w:pos="993"/>
          <w:tab w:val="left" w:pos="2126"/>
        </w:tabs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Załącznik nr 9</w:t>
      </w:r>
      <w:r w:rsidR="00520F5E" w:rsidRPr="00F57093">
        <w:rPr>
          <w:sz w:val="22"/>
          <w:szCs w:val="22"/>
        </w:rPr>
        <w:tab/>
        <w:t>–</w:t>
      </w:r>
      <w:r w:rsidR="00520F5E" w:rsidRPr="00F57093">
        <w:rPr>
          <w:sz w:val="22"/>
          <w:szCs w:val="22"/>
        </w:rPr>
        <w:tab/>
      </w:r>
      <w:r w:rsidR="00010B74" w:rsidRPr="00F57093">
        <w:rPr>
          <w:sz w:val="22"/>
          <w:szCs w:val="22"/>
        </w:rPr>
        <w:t>Dokument gwarancji jakości robót;</w:t>
      </w:r>
    </w:p>
    <w:p w14:paraId="6673D601" w14:textId="77777777" w:rsidR="00010B74" w:rsidRPr="00F57093" w:rsidRDefault="00C77876" w:rsidP="001F0E94">
      <w:pPr>
        <w:numPr>
          <w:ilvl w:val="0"/>
          <w:numId w:val="20"/>
        </w:numPr>
        <w:tabs>
          <w:tab w:val="left" w:pos="709"/>
          <w:tab w:val="left" w:pos="993"/>
          <w:tab w:val="left" w:pos="2126"/>
        </w:tabs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Załącznik nr 10</w:t>
      </w:r>
      <w:r w:rsidR="00010B74" w:rsidRPr="00F57093">
        <w:rPr>
          <w:sz w:val="22"/>
          <w:szCs w:val="22"/>
        </w:rPr>
        <w:t xml:space="preserve"> </w:t>
      </w:r>
      <w:r w:rsidR="00010B74" w:rsidRPr="00F57093">
        <w:rPr>
          <w:sz w:val="22"/>
          <w:szCs w:val="22"/>
        </w:rPr>
        <w:tab/>
        <w:t xml:space="preserve">– </w:t>
      </w:r>
      <w:r w:rsidR="00010B74" w:rsidRPr="00F57093">
        <w:rPr>
          <w:sz w:val="22"/>
          <w:szCs w:val="22"/>
        </w:rPr>
        <w:tab/>
        <w:t>Kopie polis ubezpieczeniowych oraz kopie dowodów wpłat na polisy potwierdzone za zgodność z oryginałem przez Zamawiającego;</w:t>
      </w:r>
    </w:p>
    <w:p w14:paraId="04E5DE93" w14:textId="77777777" w:rsidR="00010B74" w:rsidRPr="00F57093" w:rsidRDefault="00520F5E" w:rsidP="001F0E94">
      <w:pPr>
        <w:numPr>
          <w:ilvl w:val="0"/>
          <w:numId w:val="20"/>
        </w:numPr>
        <w:tabs>
          <w:tab w:val="left" w:pos="709"/>
          <w:tab w:val="left" w:pos="993"/>
          <w:tab w:val="left" w:pos="2126"/>
        </w:tabs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Zał</w:t>
      </w:r>
      <w:r w:rsidR="00C77876" w:rsidRPr="00F57093">
        <w:rPr>
          <w:sz w:val="22"/>
          <w:szCs w:val="22"/>
        </w:rPr>
        <w:t>ącznik nr 11</w:t>
      </w:r>
      <w:r w:rsidR="00010B74" w:rsidRPr="00F57093">
        <w:rPr>
          <w:sz w:val="22"/>
          <w:szCs w:val="22"/>
        </w:rPr>
        <w:t xml:space="preserve"> </w:t>
      </w:r>
      <w:r w:rsidR="00010B74" w:rsidRPr="00F57093">
        <w:rPr>
          <w:sz w:val="22"/>
          <w:szCs w:val="22"/>
        </w:rPr>
        <w:tab/>
        <w:t xml:space="preserve">– </w:t>
      </w:r>
      <w:r w:rsidR="00010B74" w:rsidRPr="00F57093">
        <w:rPr>
          <w:sz w:val="22"/>
          <w:szCs w:val="22"/>
        </w:rPr>
        <w:tab/>
        <w:t>Zestawienie zaniedbań i wykroczeń do obowiązujących przepisów bhp</w:t>
      </w:r>
      <w:r w:rsidR="00573BEE" w:rsidRPr="00F57093">
        <w:rPr>
          <w:sz w:val="22"/>
          <w:szCs w:val="22"/>
        </w:rPr>
        <w:t>;</w:t>
      </w:r>
    </w:p>
    <w:p w14:paraId="01986AB3" w14:textId="77777777" w:rsidR="00010B74" w:rsidRPr="00F57093" w:rsidRDefault="00C77876" w:rsidP="001F0E94">
      <w:pPr>
        <w:numPr>
          <w:ilvl w:val="0"/>
          <w:numId w:val="20"/>
        </w:numPr>
        <w:tabs>
          <w:tab w:val="left" w:pos="709"/>
          <w:tab w:val="left" w:pos="993"/>
          <w:tab w:val="left" w:pos="2126"/>
        </w:tabs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Załącznik nr 12</w:t>
      </w:r>
      <w:r w:rsidR="00010B74" w:rsidRPr="00F57093">
        <w:rPr>
          <w:sz w:val="22"/>
          <w:szCs w:val="22"/>
        </w:rPr>
        <w:tab/>
        <w:t xml:space="preserve">– </w:t>
      </w:r>
      <w:r w:rsidR="00010B74" w:rsidRPr="00F57093">
        <w:rPr>
          <w:sz w:val="22"/>
          <w:szCs w:val="22"/>
        </w:rPr>
        <w:tab/>
        <w:t>Wymagania dotyczące bezpieczeństwa i higieny pracy;</w:t>
      </w:r>
    </w:p>
    <w:p w14:paraId="4F41F878" w14:textId="3DE4419A" w:rsidR="00F60C0A" w:rsidRPr="00F57093" w:rsidRDefault="00C77876" w:rsidP="001F0E94">
      <w:pPr>
        <w:numPr>
          <w:ilvl w:val="0"/>
          <w:numId w:val="20"/>
        </w:numPr>
        <w:tabs>
          <w:tab w:val="left" w:pos="709"/>
          <w:tab w:val="left" w:pos="993"/>
          <w:tab w:val="left" w:pos="2126"/>
        </w:tabs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Załącznik nr 13</w:t>
      </w:r>
      <w:r w:rsidR="00010B74" w:rsidRPr="00F57093">
        <w:rPr>
          <w:sz w:val="22"/>
          <w:szCs w:val="22"/>
        </w:rPr>
        <w:tab/>
        <w:t xml:space="preserve">– </w:t>
      </w:r>
      <w:r w:rsidR="00010B74" w:rsidRPr="00F57093">
        <w:rPr>
          <w:sz w:val="22"/>
          <w:szCs w:val="22"/>
        </w:rPr>
        <w:tab/>
        <w:t>Wymagania dotyczące ochrony środowiska</w:t>
      </w:r>
      <w:r w:rsidR="00081624" w:rsidRPr="00F57093">
        <w:rPr>
          <w:sz w:val="22"/>
          <w:szCs w:val="22"/>
        </w:rPr>
        <w:t>;</w:t>
      </w:r>
    </w:p>
    <w:p w14:paraId="3CAA8DFB" w14:textId="08CE185A" w:rsidR="009B2DBD" w:rsidRPr="00F57093" w:rsidRDefault="00F60C0A" w:rsidP="001F0E94">
      <w:pPr>
        <w:numPr>
          <w:ilvl w:val="0"/>
          <w:numId w:val="20"/>
        </w:numPr>
        <w:tabs>
          <w:tab w:val="left" w:pos="709"/>
          <w:tab w:val="left" w:pos="993"/>
          <w:tab w:val="left" w:pos="2126"/>
        </w:tabs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Załącznik nr 14</w:t>
      </w:r>
      <w:r w:rsidRPr="00F57093">
        <w:rPr>
          <w:sz w:val="22"/>
          <w:szCs w:val="22"/>
        </w:rPr>
        <w:tab/>
        <w:t xml:space="preserve">– </w:t>
      </w:r>
      <w:r w:rsidRPr="00F57093">
        <w:rPr>
          <w:sz w:val="22"/>
          <w:szCs w:val="22"/>
        </w:rPr>
        <w:tab/>
        <w:t>Schemat Organizacyjny Budowy Wykonawcy (załączony do Umowy zgodnie i w terminie wskazanym w § 7 ust. 2 Warunków Ogólnych Umowy o Generalne Wykonawstwo)</w:t>
      </w:r>
      <w:r w:rsidR="00081624" w:rsidRPr="00F57093">
        <w:rPr>
          <w:sz w:val="22"/>
          <w:szCs w:val="22"/>
        </w:rPr>
        <w:t>;</w:t>
      </w:r>
    </w:p>
    <w:p w14:paraId="59887C7F" w14:textId="78B596C5" w:rsidR="00CB4E7B" w:rsidRPr="00F57093" w:rsidRDefault="009B2DBD" w:rsidP="001F0E94">
      <w:pPr>
        <w:numPr>
          <w:ilvl w:val="0"/>
          <w:numId w:val="20"/>
        </w:numPr>
        <w:tabs>
          <w:tab w:val="left" w:pos="709"/>
          <w:tab w:val="left" w:pos="993"/>
          <w:tab w:val="left" w:pos="2126"/>
        </w:tabs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>Załącznik nr 15</w:t>
      </w:r>
      <w:r w:rsidRPr="00F57093">
        <w:rPr>
          <w:sz w:val="22"/>
          <w:szCs w:val="22"/>
        </w:rPr>
        <w:tab/>
        <w:t xml:space="preserve">– </w:t>
      </w:r>
      <w:r w:rsidRPr="00F57093">
        <w:rPr>
          <w:sz w:val="22"/>
          <w:szCs w:val="22"/>
        </w:rPr>
        <w:tab/>
        <w:t>Dokumentacja powykonawcza</w:t>
      </w:r>
      <w:r w:rsidR="00081624" w:rsidRPr="00F57093">
        <w:rPr>
          <w:sz w:val="22"/>
          <w:szCs w:val="22"/>
        </w:rPr>
        <w:t>;</w:t>
      </w:r>
    </w:p>
    <w:p w14:paraId="03B59195" w14:textId="4E14EA9E" w:rsidR="00CB4E7B" w:rsidRPr="00F57093" w:rsidRDefault="00CB4E7B" w:rsidP="001F0E94">
      <w:pPr>
        <w:numPr>
          <w:ilvl w:val="0"/>
          <w:numId w:val="20"/>
        </w:numPr>
        <w:tabs>
          <w:tab w:val="left" w:pos="709"/>
          <w:tab w:val="left" w:pos="993"/>
          <w:tab w:val="left" w:pos="2126"/>
        </w:tabs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 xml:space="preserve">Załącznik nr </w:t>
      </w:r>
      <w:r w:rsidR="00CF053F" w:rsidRPr="00F57093">
        <w:rPr>
          <w:sz w:val="22"/>
          <w:szCs w:val="22"/>
        </w:rPr>
        <w:t>16</w:t>
      </w:r>
      <w:r w:rsidR="006614D9" w:rsidRPr="00F57093">
        <w:rPr>
          <w:sz w:val="22"/>
          <w:szCs w:val="22"/>
        </w:rPr>
        <w:t xml:space="preserve"> </w:t>
      </w:r>
      <w:r w:rsidR="00E83627" w:rsidRPr="00F57093">
        <w:rPr>
          <w:sz w:val="22"/>
          <w:szCs w:val="22"/>
        </w:rPr>
        <w:tab/>
      </w:r>
      <w:r w:rsidRPr="00F57093">
        <w:rPr>
          <w:sz w:val="22"/>
          <w:szCs w:val="22"/>
        </w:rPr>
        <w:t xml:space="preserve">– </w:t>
      </w:r>
      <w:r w:rsidR="00E83627" w:rsidRPr="00F57093">
        <w:rPr>
          <w:sz w:val="22"/>
          <w:szCs w:val="22"/>
        </w:rPr>
        <w:tab/>
      </w:r>
      <w:r w:rsidRPr="00F57093">
        <w:rPr>
          <w:sz w:val="22"/>
          <w:szCs w:val="22"/>
        </w:rPr>
        <w:t>Klauzula informacyjna RODO</w:t>
      </w:r>
      <w:r w:rsidR="00081624" w:rsidRPr="00F57093">
        <w:rPr>
          <w:sz w:val="22"/>
          <w:szCs w:val="22"/>
        </w:rPr>
        <w:t>;</w:t>
      </w:r>
    </w:p>
    <w:p w14:paraId="30E5EA37" w14:textId="46C27CA1" w:rsidR="00F60C0A" w:rsidRPr="00F57093" w:rsidRDefault="00CB4E7B" w:rsidP="001F0E94">
      <w:pPr>
        <w:numPr>
          <w:ilvl w:val="0"/>
          <w:numId w:val="20"/>
        </w:numPr>
        <w:tabs>
          <w:tab w:val="left" w:pos="709"/>
          <w:tab w:val="left" w:pos="993"/>
          <w:tab w:val="left" w:pos="2126"/>
        </w:tabs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 xml:space="preserve">Załącznik nr </w:t>
      </w:r>
      <w:r w:rsidR="002F6B8F" w:rsidRPr="00F57093">
        <w:rPr>
          <w:sz w:val="22"/>
          <w:szCs w:val="22"/>
        </w:rPr>
        <w:t>17</w:t>
      </w:r>
      <w:r w:rsidRPr="00F57093">
        <w:rPr>
          <w:sz w:val="22"/>
          <w:szCs w:val="22"/>
        </w:rPr>
        <w:t xml:space="preserve"> </w:t>
      </w:r>
      <w:r w:rsidR="00E83627" w:rsidRPr="00F57093">
        <w:rPr>
          <w:sz w:val="22"/>
          <w:szCs w:val="22"/>
        </w:rPr>
        <w:tab/>
        <w:t>–</w:t>
      </w:r>
      <w:r w:rsidRPr="00F57093">
        <w:rPr>
          <w:sz w:val="22"/>
          <w:szCs w:val="22"/>
        </w:rPr>
        <w:t xml:space="preserve"> </w:t>
      </w:r>
      <w:r w:rsidR="00E83627" w:rsidRPr="00F57093">
        <w:rPr>
          <w:sz w:val="22"/>
          <w:szCs w:val="22"/>
        </w:rPr>
        <w:tab/>
      </w:r>
      <w:r w:rsidR="001527D1" w:rsidRPr="00F57093">
        <w:rPr>
          <w:sz w:val="22"/>
          <w:szCs w:val="22"/>
        </w:rPr>
        <w:t>O</w:t>
      </w:r>
      <w:r w:rsidRPr="00F57093">
        <w:rPr>
          <w:sz w:val="22"/>
          <w:szCs w:val="22"/>
        </w:rPr>
        <w:t>świadczenie sankcyjne</w:t>
      </w:r>
      <w:r w:rsidR="009B2DBD" w:rsidRPr="00F57093">
        <w:rPr>
          <w:sz w:val="22"/>
          <w:szCs w:val="22"/>
        </w:rPr>
        <w:t>.</w:t>
      </w:r>
    </w:p>
    <w:p w14:paraId="7F56FE04" w14:textId="77777777" w:rsidR="00010B74" w:rsidRPr="00F57093" w:rsidRDefault="00010B74" w:rsidP="001F0E94">
      <w:pPr>
        <w:tabs>
          <w:tab w:val="left" w:pos="0"/>
          <w:tab w:val="left" w:pos="709"/>
          <w:tab w:val="left" w:pos="1985"/>
          <w:tab w:val="left" w:pos="2127"/>
        </w:tabs>
        <w:spacing w:after="120"/>
        <w:ind w:left="2127"/>
        <w:rPr>
          <w:b/>
        </w:rPr>
      </w:pPr>
    </w:p>
    <w:p w14:paraId="475BEEF1" w14:textId="77777777" w:rsidR="00010B74" w:rsidRPr="00F57093" w:rsidRDefault="00010B74" w:rsidP="001F0E94">
      <w:pPr>
        <w:spacing w:after="120"/>
        <w:jc w:val="center"/>
        <w:rPr>
          <w:b/>
          <w:sz w:val="22"/>
          <w:szCs w:val="22"/>
        </w:rPr>
      </w:pPr>
      <w:r w:rsidRPr="00F57093">
        <w:rPr>
          <w:b/>
          <w:sz w:val="22"/>
          <w:szCs w:val="22"/>
        </w:rPr>
        <w:t>§ 7</w:t>
      </w:r>
    </w:p>
    <w:p w14:paraId="378D7159" w14:textId="77777777" w:rsidR="00010B74" w:rsidRPr="00F57093" w:rsidRDefault="00010B74" w:rsidP="001F0E94">
      <w:pPr>
        <w:spacing w:after="120"/>
        <w:jc w:val="both"/>
        <w:rPr>
          <w:sz w:val="22"/>
          <w:szCs w:val="22"/>
        </w:rPr>
      </w:pPr>
      <w:r w:rsidRPr="00F57093">
        <w:rPr>
          <w:sz w:val="22"/>
          <w:szCs w:val="22"/>
        </w:rPr>
        <w:t xml:space="preserve">Umowa została sporządzona w dwóch jednobrzmiących egzemplarzach, po jednym </w:t>
      </w:r>
      <w:r w:rsidR="009B5BF3" w:rsidRPr="00F57093">
        <w:rPr>
          <w:sz w:val="22"/>
          <w:szCs w:val="22"/>
        </w:rPr>
        <w:t xml:space="preserve">wraz z załącznikami </w:t>
      </w:r>
      <w:r w:rsidRPr="00F57093">
        <w:rPr>
          <w:sz w:val="22"/>
          <w:szCs w:val="22"/>
        </w:rPr>
        <w:t>dla każdej ze Stron.</w:t>
      </w:r>
    </w:p>
    <w:p w14:paraId="48422D23" w14:textId="77777777" w:rsidR="00010B74" w:rsidRPr="00F57093" w:rsidRDefault="00010B74" w:rsidP="001F0E94">
      <w:pPr>
        <w:spacing w:after="120"/>
      </w:pPr>
    </w:p>
    <w:p w14:paraId="2DCA6E55" w14:textId="77777777" w:rsidR="00010B74" w:rsidRPr="00F57093" w:rsidRDefault="00010B74" w:rsidP="001F0E94">
      <w:pPr>
        <w:spacing w:after="120"/>
      </w:pPr>
    </w:p>
    <w:p w14:paraId="49F78BD2" w14:textId="40A2E189" w:rsidR="00010B74" w:rsidRPr="00F57093" w:rsidRDefault="00010B74" w:rsidP="001F0E94">
      <w:pPr>
        <w:spacing w:after="120"/>
        <w:jc w:val="center"/>
        <w:rPr>
          <w:b/>
          <w:sz w:val="22"/>
          <w:szCs w:val="22"/>
        </w:rPr>
      </w:pPr>
      <w:r w:rsidRPr="00F57093">
        <w:rPr>
          <w:b/>
          <w:sz w:val="22"/>
          <w:szCs w:val="22"/>
        </w:rPr>
        <w:t>ZAMAWIAJĄCY</w:t>
      </w:r>
      <w:r w:rsidRPr="00F57093">
        <w:rPr>
          <w:b/>
          <w:sz w:val="22"/>
          <w:szCs w:val="22"/>
        </w:rPr>
        <w:tab/>
      </w:r>
      <w:r w:rsidRPr="00F57093">
        <w:rPr>
          <w:b/>
          <w:sz w:val="22"/>
          <w:szCs w:val="22"/>
        </w:rPr>
        <w:tab/>
      </w:r>
      <w:r w:rsidRPr="00F57093">
        <w:rPr>
          <w:b/>
          <w:sz w:val="22"/>
          <w:szCs w:val="22"/>
        </w:rPr>
        <w:tab/>
      </w:r>
      <w:r w:rsidR="00E83627" w:rsidRPr="00F57093">
        <w:rPr>
          <w:b/>
          <w:sz w:val="22"/>
          <w:szCs w:val="22"/>
        </w:rPr>
        <w:tab/>
      </w:r>
      <w:r w:rsidRPr="00F57093">
        <w:rPr>
          <w:b/>
          <w:sz w:val="22"/>
          <w:szCs w:val="22"/>
        </w:rPr>
        <w:tab/>
      </w:r>
      <w:r w:rsidRPr="00F57093">
        <w:rPr>
          <w:b/>
          <w:sz w:val="22"/>
          <w:szCs w:val="22"/>
        </w:rPr>
        <w:tab/>
      </w:r>
      <w:r w:rsidRPr="00F57093">
        <w:rPr>
          <w:b/>
          <w:sz w:val="22"/>
          <w:szCs w:val="22"/>
        </w:rPr>
        <w:tab/>
        <w:t>WYKONAWCA</w:t>
      </w:r>
    </w:p>
    <w:p w14:paraId="38BBC211" w14:textId="77777777" w:rsidR="00573BEE" w:rsidRPr="00F57093" w:rsidRDefault="00573BEE" w:rsidP="001F0E94">
      <w:pPr>
        <w:spacing w:after="120"/>
        <w:rPr>
          <w:b/>
        </w:rPr>
      </w:pPr>
    </w:p>
    <w:p w14:paraId="1610EAA8" w14:textId="77777777" w:rsidR="00573BEE" w:rsidRPr="00F57093" w:rsidRDefault="00573BEE" w:rsidP="001F0E94">
      <w:pPr>
        <w:spacing w:after="120"/>
        <w:rPr>
          <w:b/>
        </w:rPr>
      </w:pPr>
    </w:p>
    <w:p w14:paraId="2206F8C3" w14:textId="77777777" w:rsidR="00573BEE" w:rsidRPr="00F57093" w:rsidRDefault="00573BEE" w:rsidP="001F0E94">
      <w:pPr>
        <w:spacing w:after="120"/>
        <w:jc w:val="center"/>
      </w:pPr>
      <w:r w:rsidRPr="00F57093">
        <w:rPr>
          <w:b/>
        </w:rPr>
        <w:t>______________________                                                               ______________________</w:t>
      </w:r>
    </w:p>
    <w:p w14:paraId="0082207E" w14:textId="77777777" w:rsidR="00010B74" w:rsidRPr="00F57093" w:rsidRDefault="00010B74" w:rsidP="001F0E94">
      <w:pPr>
        <w:spacing w:after="120"/>
      </w:pPr>
    </w:p>
    <w:p w14:paraId="0D182DC7" w14:textId="77777777" w:rsidR="00CA1D4C" w:rsidRPr="00F57093" w:rsidRDefault="00CA1D4C" w:rsidP="001F0E94">
      <w:pPr>
        <w:spacing w:after="120"/>
      </w:pPr>
    </w:p>
    <w:sectPr w:rsidR="00CA1D4C" w:rsidRPr="00F57093" w:rsidSect="00F57093">
      <w:headerReference w:type="default" r:id="rId8"/>
      <w:footerReference w:type="default" r:id="rId9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051EE1E" w14:textId="77777777" w:rsidR="00C53C1B" w:rsidRDefault="00C53C1B" w:rsidP="0022081A">
      <w:r>
        <w:separator/>
      </w:r>
    </w:p>
  </w:endnote>
  <w:endnote w:type="continuationSeparator" w:id="0">
    <w:p w14:paraId="5F5CBF30" w14:textId="77777777" w:rsidR="00C53C1B" w:rsidRDefault="00C53C1B" w:rsidP="002208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Lucida Grande CE">
    <w:altName w:val="Calibri"/>
    <w:charset w:val="58"/>
    <w:family w:val="auto"/>
    <w:pitch w:val="variable"/>
    <w:sig w:usb0="E1000AEF" w:usb1="5000A1FF" w:usb2="00000000" w:usb3="00000000" w:csb0="000001B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361865358"/>
      <w:docPartObj>
        <w:docPartGallery w:val="Page Numbers (Bottom of Page)"/>
        <w:docPartUnique/>
      </w:docPartObj>
    </w:sdtPr>
    <w:sdtEndPr/>
    <w:sdtContent>
      <w:p w14:paraId="612814D5" w14:textId="77777777" w:rsidR="0022081A" w:rsidRDefault="0022081A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B6483">
          <w:rPr>
            <w:noProof/>
          </w:rPr>
          <w:t>7</w:t>
        </w:r>
        <w:r>
          <w:fldChar w:fldCharType="end"/>
        </w:r>
      </w:p>
    </w:sdtContent>
  </w:sdt>
  <w:p w14:paraId="59B41DDC" w14:textId="77777777" w:rsidR="0022081A" w:rsidRDefault="0022081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0AB8A0" w14:textId="77777777" w:rsidR="00C53C1B" w:rsidRDefault="00C53C1B" w:rsidP="0022081A">
      <w:r>
        <w:separator/>
      </w:r>
    </w:p>
  </w:footnote>
  <w:footnote w:type="continuationSeparator" w:id="0">
    <w:p w14:paraId="6AA64842" w14:textId="77777777" w:rsidR="00C53C1B" w:rsidRDefault="00C53C1B" w:rsidP="0022081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7FE858" w14:textId="6EBAEF79" w:rsidR="00F57093" w:rsidRDefault="00F57093">
    <w:pPr>
      <w:pStyle w:val="Nagwek"/>
    </w:pPr>
    <w:r>
      <w:rPr>
        <w:noProof/>
      </w:rPr>
      <w:drawing>
        <wp:inline distT="0" distB="0" distL="0" distR="0" wp14:anchorId="18A292E6" wp14:editId="055F6637">
          <wp:extent cx="5760720" cy="519079"/>
          <wp:effectExtent l="0" t="0" r="0" b="0"/>
          <wp:docPr id="517321290" name="Obraz 51732129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190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AE7BA17" w14:textId="77777777" w:rsidR="00F57093" w:rsidRDefault="00F5709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2F729BB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(%1)"/>
      <w:lvlJc w:val="left"/>
      <w:pPr>
        <w:tabs>
          <w:tab w:val="num" w:pos="0"/>
        </w:tabs>
        <w:ind w:left="720" w:hanging="360"/>
      </w:pPr>
      <w:rPr>
        <w:rFonts w:hint="default"/>
      </w:rPr>
    </w:lvl>
  </w:abstractNum>
  <w:abstractNum w:abstractNumId="3" w15:restartNumberingAfterBreak="0">
    <w:nsid w:val="00000003"/>
    <w:multiLevelType w:val="singleLevel"/>
    <w:tmpl w:val="9CDC406A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ahoma" w:hAnsi="Tahoma" w:cs="Times New Roman" w:hint="default"/>
        <w:b w:val="0"/>
        <w:sz w:val="18"/>
        <w:szCs w:val="18"/>
        <w:lang w:val="pl-PL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decimal"/>
      <w:lvlText w:val="%1)"/>
      <w:lvlJc w:val="left"/>
      <w:pPr>
        <w:tabs>
          <w:tab w:val="num" w:pos="349"/>
        </w:tabs>
        <w:ind w:left="1069" w:hanging="360"/>
      </w:pPr>
      <w:rPr>
        <w:rFonts w:ascii="Tahoma" w:hAnsi="Tahoma" w:cs="Times New Roman" w:hint="default"/>
        <w:sz w:val="18"/>
        <w:szCs w:val="18"/>
      </w:rPr>
    </w:lvl>
  </w:abstractNum>
  <w:abstractNum w:abstractNumId="5" w15:restartNumberingAfterBreak="0">
    <w:nsid w:val="00000007"/>
    <w:multiLevelType w:val="single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 w:hint="default"/>
        <w:i w:val="0"/>
      </w:rPr>
    </w:lvl>
  </w:abstractNum>
  <w:abstractNum w:abstractNumId="6" w15:restartNumberingAfterBreak="0">
    <w:nsid w:val="00000008"/>
    <w:multiLevelType w:val="single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</w:rPr>
    </w:lvl>
  </w:abstractNum>
  <w:abstractNum w:abstractNumId="7" w15:restartNumberingAfterBreak="0">
    <w:nsid w:val="00000009"/>
    <w:multiLevelType w:val="singleLevel"/>
    <w:tmpl w:val="00000009"/>
    <w:name w:val="WW8Num9"/>
    <w:lvl w:ilvl="0">
      <w:start w:val="1"/>
      <w:numFmt w:val="decimal"/>
      <w:lvlText w:val="%1)"/>
      <w:lvlJc w:val="left"/>
      <w:pPr>
        <w:tabs>
          <w:tab w:val="num" w:pos="704"/>
        </w:tabs>
        <w:ind w:left="704" w:hanging="420"/>
      </w:pPr>
      <w:rPr>
        <w:rFonts w:ascii="Tahoma" w:hAnsi="Tahoma" w:cs="Tahoma" w:hint="default"/>
        <w:i w:val="0"/>
        <w:iCs/>
        <w:sz w:val="18"/>
        <w:szCs w:val="18"/>
      </w:rPr>
    </w:lvl>
  </w:abstractNum>
  <w:abstractNum w:abstractNumId="8" w15:restartNumberingAfterBreak="0">
    <w:nsid w:val="0000000A"/>
    <w:multiLevelType w:val="multilevel"/>
    <w:tmpl w:val="0000000A"/>
    <w:name w:val="WW8Num1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ahoma" w:hAnsi="Tahoma" w:cs="Tahoma" w:hint="default"/>
        <w:i w:val="0"/>
        <w:iCs/>
        <w:sz w:val="18"/>
        <w:szCs w:val="18"/>
      </w:rPr>
    </w:lvl>
    <w:lvl w:ilvl="1">
      <w:start w:val="1"/>
      <w:numFmt w:val="decimal"/>
      <w:lvlText w:val="%2."/>
      <w:lvlJc w:val="left"/>
      <w:pPr>
        <w:tabs>
          <w:tab w:val="num" w:pos="709"/>
        </w:tabs>
        <w:ind w:left="1440" w:hanging="360"/>
      </w:pPr>
      <w:rPr>
        <w:rFonts w:ascii="Tahoma" w:hAnsi="Tahoma" w:cs="Tahoma" w:hint="default"/>
        <w:b w:val="0"/>
        <w:position w:val="0"/>
        <w:sz w:val="18"/>
        <w:szCs w:val="18"/>
        <w:vertAlign w:val="baseline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0000000B"/>
    <w:multiLevelType w:val="singleLevel"/>
    <w:tmpl w:val="0000000B"/>
    <w:name w:val="WW8Num11"/>
    <w:lvl w:ilvl="0">
      <w:start w:val="1"/>
      <w:numFmt w:val="decimal"/>
      <w:lvlText w:val="%1)"/>
      <w:lvlJc w:val="left"/>
      <w:pPr>
        <w:tabs>
          <w:tab w:val="num" w:pos="0"/>
        </w:tabs>
        <w:ind w:left="644" w:hanging="360"/>
      </w:pPr>
      <w:rPr>
        <w:rFonts w:ascii="Tahoma" w:hAnsi="Tahoma" w:cs="Tahoma" w:hint="default"/>
        <w:b w:val="0"/>
        <w:sz w:val="18"/>
        <w:szCs w:val="18"/>
      </w:rPr>
    </w:lvl>
  </w:abstractNum>
  <w:abstractNum w:abstractNumId="10" w15:restartNumberingAfterBreak="0">
    <w:nsid w:val="0000000C"/>
    <w:multiLevelType w:val="singleLevel"/>
    <w:tmpl w:val="0000000C"/>
    <w:name w:val="WW8Num1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ahoma"/>
      </w:rPr>
    </w:lvl>
  </w:abstractNum>
  <w:abstractNum w:abstractNumId="11" w15:restartNumberingAfterBreak="0">
    <w:nsid w:val="0000000D"/>
    <w:multiLevelType w:val="multilevel"/>
    <w:tmpl w:val="0000000D"/>
    <w:name w:val="WW8Num13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cs="Arial" w:hint="default"/>
        <w:b w:val="0"/>
        <w:color w:val="00000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  <w:rPr>
        <w:rFonts w:ascii="Tahoma" w:eastAsia="Times New Roman" w:hAnsi="Tahoma" w:cs="Tahoma" w:hint="default"/>
        <w:b w:val="0"/>
        <w:i w:val="0"/>
        <w:strike w:val="0"/>
        <w:dstrike w:val="0"/>
        <w:color w:val="000000"/>
        <w:sz w:val="18"/>
        <w:szCs w:val="18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Arial" w:hint="default"/>
        <w:color w:val="000000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cs="Arial" w:hint="default"/>
        <w:color w:val="00000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Arial" w:hint="default"/>
        <w:color w:val="000000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cs="Arial" w:hint="default"/>
        <w:color w:val="000000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cs="Arial" w:hint="default"/>
        <w:color w:val="000000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cs="Arial" w:hint="default"/>
        <w:color w:val="000000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cs="Arial" w:hint="default"/>
        <w:color w:val="000000"/>
      </w:rPr>
    </w:lvl>
  </w:abstractNum>
  <w:abstractNum w:abstractNumId="12" w15:restartNumberingAfterBreak="0">
    <w:nsid w:val="068A0400"/>
    <w:multiLevelType w:val="hybridMultilevel"/>
    <w:tmpl w:val="E88CD8BE"/>
    <w:lvl w:ilvl="0" w:tplc="C3201C24">
      <w:start w:val="1"/>
      <w:numFmt w:val="decimal"/>
      <w:lvlText w:val="%1."/>
      <w:lvlJc w:val="left"/>
      <w:pPr>
        <w:ind w:left="97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96" w:hanging="360"/>
      </w:pPr>
    </w:lvl>
    <w:lvl w:ilvl="2" w:tplc="0415001B" w:tentative="1">
      <w:start w:val="1"/>
      <w:numFmt w:val="lowerRoman"/>
      <w:lvlText w:val="%3."/>
      <w:lvlJc w:val="right"/>
      <w:pPr>
        <w:ind w:left="2416" w:hanging="180"/>
      </w:pPr>
    </w:lvl>
    <w:lvl w:ilvl="3" w:tplc="0415000F" w:tentative="1">
      <w:start w:val="1"/>
      <w:numFmt w:val="decimal"/>
      <w:lvlText w:val="%4."/>
      <w:lvlJc w:val="left"/>
      <w:pPr>
        <w:ind w:left="3136" w:hanging="360"/>
      </w:pPr>
    </w:lvl>
    <w:lvl w:ilvl="4" w:tplc="04150019" w:tentative="1">
      <w:start w:val="1"/>
      <w:numFmt w:val="lowerLetter"/>
      <w:lvlText w:val="%5."/>
      <w:lvlJc w:val="left"/>
      <w:pPr>
        <w:ind w:left="3856" w:hanging="360"/>
      </w:pPr>
    </w:lvl>
    <w:lvl w:ilvl="5" w:tplc="0415001B" w:tentative="1">
      <w:start w:val="1"/>
      <w:numFmt w:val="lowerRoman"/>
      <w:lvlText w:val="%6."/>
      <w:lvlJc w:val="right"/>
      <w:pPr>
        <w:ind w:left="4576" w:hanging="180"/>
      </w:pPr>
    </w:lvl>
    <w:lvl w:ilvl="6" w:tplc="0415000F" w:tentative="1">
      <w:start w:val="1"/>
      <w:numFmt w:val="decimal"/>
      <w:lvlText w:val="%7."/>
      <w:lvlJc w:val="left"/>
      <w:pPr>
        <w:ind w:left="5296" w:hanging="360"/>
      </w:pPr>
    </w:lvl>
    <w:lvl w:ilvl="7" w:tplc="04150019" w:tentative="1">
      <w:start w:val="1"/>
      <w:numFmt w:val="lowerLetter"/>
      <w:lvlText w:val="%8."/>
      <w:lvlJc w:val="left"/>
      <w:pPr>
        <w:ind w:left="6016" w:hanging="360"/>
      </w:pPr>
    </w:lvl>
    <w:lvl w:ilvl="8" w:tplc="0415001B" w:tentative="1">
      <w:start w:val="1"/>
      <w:numFmt w:val="lowerRoman"/>
      <w:lvlText w:val="%9."/>
      <w:lvlJc w:val="right"/>
      <w:pPr>
        <w:ind w:left="6736" w:hanging="180"/>
      </w:pPr>
    </w:lvl>
  </w:abstractNum>
  <w:abstractNum w:abstractNumId="13" w15:restartNumberingAfterBreak="0">
    <w:nsid w:val="0A161AA8"/>
    <w:multiLevelType w:val="hybridMultilevel"/>
    <w:tmpl w:val="B4140B1A"/>
    <w:lvl w:ilvl="0" w:tplc="300240F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E725643"/>
    <w:multiLevelType w:val="hybridMultilevel"/>
    <w:tmpl w:val="8C0E81A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0623C21"/>
    <w:multiLevelType w:val="hybridMultilevel"/>
    <w:tmpl w:val="56C8D1F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409410D"/>
    <w:multiLevelType w:val="hybridMultilevel"/>
    <w:tmpl w:val="9F760A8E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8DC6977"/>
    <w:multiLevelType w:val="multilevel"/>
    <w:tmpl w:val="AC8AD8A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1080" w:hanging="360"/>
      </w:pPr>
      <w:rPr>
        <w:b w:val="0"/>
        <w:bCs w:val="0"/>
      </w:rPr>
    </w:lvl>
    <w:lvl w:ilvl="2">
      <w:start w:val="1"/>
      <w:numFmt w:val="decimal"/>
      <w:lvlText w:val="%3)"/>
      <w:lvlJc w:val="left"/>
      <w:pPr>
        <w:ind w:left="1800" w:hanging="360"/>
      </w:pPr>
    </w:lvl>
    <w:lvl w:ilvl="3">
      <w:numFmt w:val="bullet"/>
      <w:lvlText w:val=""/>
      <w:lvlJc w:val="left"/>
      <w:pPr>
        <w:ind w:left="252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24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96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68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40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120" w:hanging="360"/>
      </w:pPr>
      <w:rPr>
        <w:rFonts w:ascii="Wingdings" w:hAnsi="Wingdings"/>
      </w:rPr>
    </w:lvl>
  </w:abstractNum>
  <w:abstractNum w:abstractNumId="18" w15:restartNumberingAfterBreak="0">
    <w:nsid w:val="1BBF1EEC"/>
    <w:multiLevelType w:val="hybridMultilevel"/>
    <w:tmpl w:val="0E1217A4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FC33CDD"/>
    <w:multiLevelType w:val="hybridMultilevel"/>
    <w:tmpl w:val="07686DD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FF40FAA"/>
    <w:multiLevelType w:val="hybridMultilevel"/>
    <w:tmpl w:val="66E602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1782555"/>
    <w:multiLevelType w:val="hybridMultilevel"/>
    <w:tmpl w:val="B442C4D4"/>
    <w:lvl w:ilvl="0" w:tplc="67F000CA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 w15:restartNumberingAfterBreak="0">
    <w:nsid w:val="24324AAF"/>
    <w:multiLevelType w:val="multilevel"/>
    <w:tmpl w:val="BC209EA4"/>
    <w:lvl w:ilvl="0">
      <w:start w:val="1"/>
      <w:numFmt w:val="ordinal"/>
      <w:lvlText w:val="%1"/>
      <w:lvlJc w:val="left"/>
      <w:pPr>
        <w:ind w:left="357" w:hanging="357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ind w:left="357" w:hanging="357"/>
      </w:pPr>
      <w:rPr>
        <w:rFonts w:eastAsia="Times New Roman" w:cs="Times New Roman"/>
        <w:b w:val="0"/>
      </w:rPr>
    </w:lvl>
    <w:lvl w:ilvl="3">
      <w:start w:val="1"/>
      <w:numFmt w:val="decimal"/>
      <w:lvlText w:val="%4)"/>
      <w:lvlJc w:val="left"/>
      <w:pPr>
        <w:ind w:left="720" w:hanging="363"/>
      </w:pPr>
      <w:rPr>
        <w:sz w:val="20"/>
        <w:szCs w:val="20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>
      <w:start w:val="1"/>
      <w:numFmt w:val="lowerRoman"/>
      <w:lvlText w:val="%6."/>
      <w:lvlJc w:val="left"/>
      <w:pPr>
        <w:ind w:left="468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644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6840" w:hanging="180"/>
      </w:pPr>
      <w:rPr>
        <w:rFonts w:cs="Times New Roman"/>
      </w:rPr>
    </w:lvl>
  </w:abstractNum>
  <w:abstractNum w:abstractNumId="23" w15:restartNumberingAfterBreak="0">
    <w:nsid w:val="2B2A31F3"/>
    <w:multiLevelType w:val="hybridMultilevel"/>
    <w:tmpl w:val="4E489648"/>
    <w:lvl w:ilvl="0" w:tplc="8F2E7F84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4" w15:restartNumberingAfterBreak="0">
    <w:nsid w:val="2DAA06FB"/>
    <w:multiLevelType w:val="hybridMultilevel"/>
    <w:tmpl w:val="0AFCCCF2"/>
    <w:lvl w:ilvl="0" w:tplc="EB4EA482">
      <w:start w:val="1"/>
      <w:numFmt w:val="decimal"/>
      <w:lvlText w:val="%1)"/>
      <w:lvlJc w:val="left"/>
      <w:pPr>
        <w:tabs>
          <w:tab w:val="num" w:pos="660"/>
        </w:tabs>
        <w:ind w:left="660" w:hanging="360"/>
      </w:pPr>
      <w:rPr>
        <w:b w:val="0"/>
        <w:i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32A40111"/>
    <w:multiLevelType w:val="multilevel"/>
    <w:tmpl w:val="46905BDE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6" w15:restartNumberingAfterBreak="0">
    <w:nsid w:val="3DFF18C2"/>
    <w:multiLevelType w:val="hybridMultilevel"/>
    <w:tmpl w:val="3D148214"/>
    <w:lvl w:ilvl="0" w:tplc="300240F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96B601A"/>
    <w:multiLevelType w:val="hybridMultilevel"/>
    <w:tmpl w:val="B4F0D54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99F27DD"/>
    <w:multiLevelType w:val="hybridMultilevel"/>
    <w:tmpl w:val="EE584F5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B116F3D"/>
    <w:multiLevelType w:val="hybridMultilevel"/>
    <w:tmpl w:val="690414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01011BB"/>
    <w:multiLevelType w:val="hybridMultilevel"/>
    <w:tmpl w:val="35DA7AEA"/>
    <w:lvl w:ilvl="0" w:tplc="231084C6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1" w15:restartNumberingAfterBreak="0">
    <w:nsid w:val="676730A7"/>
    <w:multiLevelType w:val="hybridMultilevel"/>
    <w:tmpl w:val="691CD94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8D21F60"/>
    <w:multiLevelType w:val="hybridMultilevel"/>
    <w:tmpl w:val="BA1C388E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3" w15:restartNumberingAfterBreak="0">
    <w:nsid w:val="6C6121A7"/>
    <w:multiLevelType w:val="multilevel"/>
    <w:tmpl w:val="7D74684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C984B3C"/>
    <w:multiLevelType w:val="multilevel"/>
    <w:tmpl w:val="E35604E6"/>
    <w:lvl w:ilvl="0">
      <w:start w:val="1"/>
      <w:numFmt w:val="lowerRoman"/>
      <w:lvlText w:val="(%1)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CB52DC3"/>
    <w:multiLevelType w:val="multilevel"/>
    <w:tmpl w:val="7BC25348"/>
    <w:lvl w:ilvl="0">
      <w:start w:val="1"/>
      <w:numFmt w:val="lowerRoman"/>
      <w:lvlText w:val="(%1)"/>
      <w:lvlJc w:val="left"/>
      <w:pPr>
        <w:ind w:left="1429" w:hanging="72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36" w15:restartNumberingAfterBreak="0">
    <w:nsid w:val="7027587E"/>
    <w:multiLevelType w:val="hybridMultilevel"/>
    <w:tmpl w:val="7C4257F8"/>
    <w:lvl w:ilvl="0" w:tplc="391C39CA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7" w15:restartNumberingAfterBreak="0">
    <w:nsid w:val="730C6468"/>
    <w:multiLevelType w:val="multilevel"/>
    <w:tmpl w:val="8760D226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6D4014B"/>
    <w:multiLevelType w:val="multilevel"/>
    <w:tmpl w:val="C09251F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60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680" w:hanging="1440"/>
      </w:pPr>
      <w:rPr>
        <w:rFonts w:hint="default"/>
      </w:rPr>
    </w:lvl>
  </w:abstractNum>
  <w:abstractNum w:abstractNumId="39" w15:restartNumberingAfterBreak="0">
    <w:nsid w:val="79784562"/>
    <w:multiLevelType w:val="multilevel"/>
    <w:tmpl w:val="F9F82F76"/>
    <w:lvl w:ilvl="0">
      <w:numFmt w:val="bullet"/>
      <w:lvlText w:val=""/>
      <w:lvlJc w:val="left"/>
      <w:pPr>
        <w:ind w:left="2137" w:hanging="360"/>
      </w:pPr>
      <w:rPr>
        <w:rFonts w:ascii="Symbol" w:hAnsi="Symbol"/>
      </w:rPr>
    </w:lvl>
    <w:lvl w:ilvl="1">
      <w:numFmt w:val="bullet"/>
      <w:lvlText w:val="-"/>
      <w:lvlJc w:val="left"/>
      <w:pPr>
        <w:ind w:left="2857" w:hanging="360"/>
      </w:pPr>
      <w:rPr>
        <w:rFonts w:ascii="Arial" w:eastAsia="Arial" w:hAnsi="Arial" w:cs="Arial"/>
      </w:rPr>
    </w:lvl>
    <w:lvl w:ilvl="2">
      <w:numFmt w:val="bullet"/>
      <w:lvlText w:val=""/>
      <w:lvlJc w:val="left"/>
      <w:pPr>
        <w:ind w:left="3577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4297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5017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737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457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7177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897" w:hanging="360"/>
      </w:pPr>
      <w:rPr>
        <w:rFonts w:ascii="Wingdings" w:hAnsi="Wingdings"/>
      </w:rPr>
    </w:lvl>
  </w:abstractNum>
  <w:abstractNum w:abstractNumId="40" w15:restartNumberingAfterBreak="0">
    <w:nsid w:val="79E04F2F"/>
    <w:multiLevelType w:val="hybridMultilevel"/>
    <w:tmpl w:val="14D6B8D0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num w:numId="1" w16cid:durableId="585573129">
    <w:abstractNumId w:val="1"/>
  </w:num>
  <w:num w:numId="2" w16cid:durableId="925770260">
    <w:abstractNumId w:val="2"/>
  </w:num>
  <w:num w:numId="3" w16cid:durableId="750081141">
    <w:abstractNumId w:val="3"/>
  </w:num>
  <w:num w:numId="4" w16cid:durableId="2007629857">
    <w:abstractNumId w:val="4"/>
  </w:num>
  <w:num w:numId="5" w16cid:durableId="2076001322">
    <w:abstractNumId w:val="6"/>
  </w:num>
  <w:num w:numId="6" w16cid:durableId="1529642080">
    <w:abstractNumId w:val="9"/>
  </w:num>
  <w:num w:numId="7" w16cid:durableId="607850941">
    <w:abstractNumId w:val="10"/>
  </w:num>
  <w:num w:numId="8" w16cid:durableId="641618023">
    <w:abstractNumId w:val="5"/>
  </w:num>
  <w:num w:numId="9" w16cid:durableId="324212284">
    <w:abstractNumId w:val="7"/>
  </w:num>
  <w:num w:numId="10" w16cid:durableId="1254700669">
    <w:abstractNumId w:val="8"/>
  </w:num>
  <w:num w:numId="11" w16cid:durableId="787822044">
    <w:abstractNumId w:val="11"/>
  </w:num>
  <w:num w:numId="12" w16cid:durableId="1970627490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05757145">
    <w:abstractNumId w:val="13"/>
  </w:num>
  <w:num w:numId="14" w16cid:durableId="750002408">
    <w:abstractNumId w:val="18"/>
  </w:num>
  <w:num w:numId="15" w16cid:durableId="1218131903">
    <w:abstractNumId w:val="16"/>
  </w:num>
  <w:num w:numId="16" w16cid:durableId="738210092">
    <w:abstractNumId w:val="29"/>
  </w:num>
  <w:num w:numId="17" w16cid:durableId="1066537019">
    <w:abstractNumId w:val="26"/>
  </w:num>
  <w:num w:numId="18" w16cid:durableId="768702069">
    <w:abstractNumId w:val="19"/>
  </w:num>
  <w:num w:numId="19" w16cid:durableId="1943150455">
    <w:abstractNumId w:val="40"/>
  </w:num>
  <w:num w:numId="20" w16cid:durableId="1021853455">
    <w:abstractNumId w:val="32"/>
  </w:num>
  <w:num w:numId="21" w16cid:durableId="2074114783">
    <w:abstractNumId w:val="28"/>
  </w:num>
  <w:num w:numId="22" w16cid:durableId="2036416942">
    <w:abstractNumId w:val="38"/>
  </w:num>
  <w:num w:numId="23" w16cid:durableId="262499801">
    <w:abstractNumId w:val="31"/>
  </w:num>
  <w:num w:numId="24" w16cid:durableId="1497189555">
    <w:abstractNumId w:val="15"/>
  </w:num>
  <w:num w:numId="25" w16cid:durableId="325398071">
    <w:abstractNumId w:val="36"/>
  </w:num>
  <w:num w:numId="26" w16cid:durableId="20398142">
    <w:abstractNumId w:val="0"/>
  </w:num>
  <w:num w:numId="27" w16cid:durableId="74279416">
    <w:abstractNumId w:val="21"/>
  </w:num>
  <w:num w:numId="28" w16cid:durableId="1919092747">
    <w:abstractNumId w:val="23"/>
  </w:num>
  <w:num w:numId="29" w16cid:durableId="593904588">
    <w:abstractNumId w:val="20"/>
  </w:num>
  <w:num w:numId="30" w16cid:durableId="720637854">
    <w:abstractNumId w:val="12"/>
  </w:num>
  <w:num w:numId="31" w16cid:durableId="1728184355">
    <w:abstractNumId w:val="27"/>
  </w:num>
  <w:num w:numId="32" w16cid:durableId="73086250">
    <w:abstractNumId w:val="14"/>
  </w:num>
  <w:num w:numId="33" w16cid:durableId="1181698082">
    <w:abstractNumId w:val="30"/>
  </w:num>
  <w:num w:numId="34" w16cid:durableId="776758240">
    <w:abstractNumId w:val="22"/>
  </w:num>
  <w:num w:numId="35" w16cid:durableId="103237694">
    <w:abstractNumId w:val="17"/>
  </w:num>
  <w:num w:numId="36" w16cid:durableId="701709849">
    <w:abstractNumId w:val="25"/>
  </w:num>
  <w:num w:numId="37" w16cid:durableId="228005430">
    <w:abstractNumId w:val="33"/>
  </w:num>
  <w:num w:numId="38" w16cid:durableId="1432313583">
    <w:abstractNumId w:val="34"/>
  </w:num>
  <w:num w:numId="39" w16cid:durableId="1222985345">
    <w:abstractNumId w:val="39"/>
  </w:num>
  <w:num w:numId="40" w16cid:durableId="366032851">
    <w:abstractNumId w:val="37"/>
  </w:num>
  <w:num w:numId="41" w16cid:durableId="1213080583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10B74"/>
    <w:rsid w:val="000007CA"/>
    <w:rsid w:val="00001D27"/>
    <w:rsid w:val="0000471E"/>
    <w:rsid w:val="00007130"/>
    <w:rsid w:val="00010B74"/>
    <w:rsid w:val="00017B2B"/>
    <w:rsid w:val="000228C4"/>
    <w:rsid w:val="00040407"/>
    <w:rsid w:val="00040A17"/>
    <w:rsid w:val="00040AA8"/>
    <w:rsid w:val="00051A89"/>
    <w:rsid w:val="0006642F"/>
    <w:rsid w:val="00066A7D"/>
    <w:rsid w:val="00071AB7"/>
    <w:rsid w:val="00076296"/>
    <w:rsid w:val="00081624"/>
    <w:rsid w:val="000831C6"/>
    <w:rsid w:val="00085187"/>
    <w:rsid w:val="000872CE"/>
    <w:rsid w:val="000B06C4"/>
    <w:rsid w:val="000B0D04"/>
    <w:rsid w:val="000C2AE7"/>
    <w:rsid w:val="000D3B8E"/>
    <w:rsid w:val="000E195D"/>
    <w:rsid w:val="000E52A5"/>
    <w:rsid w:val="000F1DB0"/>
    <w:rsid w:val="0010140D"/>
    <w:rsid w:val="0010253A"/>
    <w:rsid w:val="00103587"/>
    <w:rsid w:val="00104FF5"/>
    <w:rsid w:val="00114870"/>
    <w:rsid w:val="0012292B"/>
    <w:rsid w:val="00124EC9"/>
    <w:rsid w:val="00140E55"/>
    <w:rsid w:val="0014161C"/>
    <w:rsid w:val="00144A41"/>
    <w:rsid w:val="00145BCB"/>
    <w:rsid w:val="00145FCD"/>
    <w:rsid w:val="001527D1"/>
    <w:rsid w:val="00161584"/>
    <w:rsid w:val="00181FA5"/>
    <w:rsid w:val="00193A70"/>
    <w:rsid w:val="001A43C4"/>
    <w:rsid w:val="001A49DD"/>
    <w:rsid w:val="001A7487"/>
    <w:rsid w:val="001B6DC0"/>
    <w:rsid w:val="001C296F"/>
    <w:rsid w:val="001D12CF"/>
    <w:rsid w:val="001D76F3"/>
    <w:rsid w:val="001E19D5"/>
    <w:rsid w:val="001F0E94"/>
    <w:rsid w:val="001F478A"/>
    <w:rsid w:val="001F50E8"/>
    <w:rsid w:val="00207BFE"/>
    <w:rsid w:val="00216DB6"/>
    <w:rsid w:val="00217679"/>
    <w:rsid w:val="0022081A"/>
    <w:rsid w:val="00231CC9"/>
    <w:rsid w:val="00240D71"/>
    <w:rsid w:val="00243B58"/>
    <w:rsid w:val="00244391"/>
    <w:rsid w:val="00255C53"/>
    <w:rsid w:val="00277597"/>
    <w:rsid w:val="00291AE5"/>
    <w:rsid w:val="00293BE2"/>
    <w:rsid w:val="002B1A80"/>
    <w:rsid w:val="002B3591"/>
    <w:rsid w:val="002B6B99"/>
    <w:rsid w:val="002C4BC4"/>
    <w:rsid w:val="002C5D3C"/>
    <w:rsid w:val="002C7D88"/>
    <w:rsid w:val="002D5F66"/>
    <w:rsid w:val="002D641D"/>
    <w:rsid w:val="002E2AFC"/>
    <w:rsid w:val="002F6B8F"/>
    <w:rsid w:val="003045F6"/>
    <w:rsid w:val="00307F95"/>
    <w:rsid w:val="00325714"/>
    <w:rsid w:val="00326779"/>
    <w:rsid w:val="003313EC"/>
    <w:rsid w:val="003337D8"/>
    <w:rsid w:val="00333EE6"/>
    <w:rsid w:val="00340E5C"/>
    <w:rsid w:val="003433DA"/>
    <w:rsid w:val="003620AB"/>
    <w:rsid w:val="00362860"/>
    <w:rsid w:val="003647EC"/>
    <w:rsid w:val="00366485"/>
    <w:rsid w:val="003741C0"/>
    <w:rsid w:val="00384424"/>
    <w:rsid w:val="00396419"/>
    <w:rsid w:val="003C022D"/>
    <w:rsid w:val="003C430A"/>
    <w:rsid w:val="003C4DAB"/>
    <w:rsid w:val="003D1A24"/>
    <w:rsid w:val="003D276A"/>
    <w:rsid w:val="00407C3D"/>
    <w:rsid w:val="004235D2"/>
    <w:rsid w:val="0042772A"/>
    <w:rsid w:val="004322D4"/>
    <w:rsid w:val="00437782"/>
    <w:rsid w:val="004530E1"/>
    <w:rsid w:val="004559DC"/>
    <w:rsid w:val="004631A4"/>
    <w:rsid w:val="00483ACE"/>
    <w:rsid w:val="00491F35"/>
    <w:rsid w:val="004C2588"/>
    <w:rsid w:val="004C6EC0"/>
    <w:rsid w:val="004D378A"/>
    <w:rsid w:val="004D4A90"/>
    <w:rsid w:val="004E6AA3"/>
    <w:rsid w:val="004F325F"/>
    <w:rsid w:val="004F6B2F"/>
    <w:rsid w:val="005002D3"/>
    <w:rsid w:val="00505250"/>
    <w:rsid w:val="00516F45"/>
    <w:rsid w:val="00520F5E"/>
    <w:rsid w:val="005224D1"/>
    <w:rsid w:val="0053087B"/>
    <w:rsid w:val="005359A9"/>
    <w:rsid w:val="00545893"/>
    <w:rsid w:val="00547728"/>
    <w:rsid w:val="00547B82"/>
    <w:rsid w:val="00557FBB"/>
    <w:rsid w:val="005649CE"/>
    <w:rsid w:val="00566375"/>
    <w:rsid w:val="005674CA"/>
    <w:rsid w:val="00570F52"/>
    <w:rsid w:val="00573BEE"/>
    <w:rsid w:val="00582246"/>
    <w:rsid w:val="00585A3D"/>
    <w:rsid w:val="00587CB3"/>
    <w:rsid w:val="005911BB"/>
    <w:rsid w:val="00592FE4"/>
    <w:rsid w:val="005A2427"/>
    <w:rsid w:val="005B5089"/>
    <w:rsid w:val="005B54B3"/>
    <w:rsid w:val="005C376A"/>
    <w:rsid w:val="005D017F"/>
    <w:rsid w:val="005D09AD"/>
    <w:rsid w:val="005D7697"/>
    <w:rsid w:val="005E5599"/>
    <w:rsid w:val="005F1849"/>
    <w:rsid w:val="005F745C"/>
    <w:rsid w:val="00612E3E"/>
    <w:rsid w:val="0061471C"/>
    <w:rsid w:val="0062390B"/>
    <w:rsid w:val="006421AB"/>
    <w:rsid w:val="006513B2"/>
    <w:rsid w:val="0065705D"/>
    <w:rsid w:val="006614D9"/>
    <w:rsid w:val="00661BA8"/>
    <w:rsid w:val="006660FC"/>
    <w:rsid w:val="00673A96"/>
    <w:rsid w:val="00685089"/>
    <w:rsid w:val="00695E4C"/>
    <w:rsid w:val="00696C8C"/>
    <w:rsid w:val="0069717B"/>
    <w:rsid w:val="006A4334"/>
    <w:rsid w:val="006A4B61"/>
    <w:rsid w:val="006B2D21"/>
    <w:rsid w:val="006B65B0"/>
    <w:rsid w:val="006C6EDF"/>
    <w:rsid w:val="006D0452"/>
    <w:rsid w:val="006E060C"/>
    <w:rsid w:val="006F19EC"/>
    <w:rsid w:val="006F7F9E"/>
    <w:rsid w:val="00700E32"/>
    <w:rsid w:val="00701E77"/>
    <w:rsid w:val="00704573"/>
    <w:rsid w:val="00706AEF"/>
    <w:rsid w:val="0070717B"/>
    <w:rsid w:val="00711418"/>
    <w:rsid w:val="00717B70"/>
    <w:rsid w:val="00722804"/>
    <w:rsid w:val="007253B1"/>
    <w:rsid w:val="00725782"/>
    <w:rsid w:val="007263A6"/>
    <w:rsid w:val="007270B9"/>
    <w:rsid w:val="00732119"/>
    <w:rsid w:val="007339A9"/>
    <w:rsid w:val="0073616A"/>
    <w:rsid w:val="007415BC"/>
    <w:rsid w:val="00745CE4"/>
    <w:rsid w:val="00746C7F"/>
    <w:rsid w:val="007479B7"/>
    <w:rsid w:val="00747C21"/>
    <w:rsid w:val="0075162A"/>
    <w:rsid w:val="007550A7"/>
    <w:rsid w:val="00755BC4"/>
    <w:rsid w:val="00761542"/>
    <w:rsid w:val="007651AE"/>
    <w:rsid w:val="00766A1F"/>
    <w:rsid w:val="00773D5A"/>
    <w:rsid w:val="00784526"/>
    <w:rsid w:val="007862D0"/>
    <w:rsid w:val="007A0E55"/>
    <w:rsid w:val="007B04B0"/>
    <w:rsid w:val="007B568C"/>
    <w:rsid w:val="007B6483"/>
    <w:rsid w:val="007C2102"/>
    <w:rsid w:val="007D0E87"/>
    <w:rsid w:val="007D46A3"/>
    <w:rsid w:val="007E39E4"/>
    <w:rsid w:val="007E6ED9"/>
    <w:rsid w:val="007F4E87"/>
    <w:rsid w:val="008051FE"/>
    <w:rsid w:val="0082027E"/>
    <w:rsid w:val="00820C53"/>
    <w:rsid w:val="008306C7"/>
    <w:rsid w:val="00830B23"/>
    <w:rsid w:val="00844FEB"/>
    <w:rsid w:val="00851770"/>
    <w:rsid w:val="0085268F"/>
    <w:rsid w:val="0086233E"/>
    <w:rsid w:val="00871B99"/>
    <w:rsid w:val="00883C43"/>
    <w:rsid w:val="008848F0"/>
    <w:rsid w:val="008952B7"/>
    <w:rsid w:val="008B6D11"/>
    <w:rsid w:val="008C1D49"/>
    <w:rsid w:val="008C4C3E"/>
    <w:rsid w:val="008D6478"/>
    <w:rsid w:val="008D74AE"/>
    <w:rsid w:val="0090517B"/>
    <w:rsid w:val="00915B80"/>
    <w:rsid w:val="0092206D"/>
    <w:rsid w:val="00937C45"/>
    <w:rsid w:val="00945330"/>
    <w:rsid w:val="009466C4"/>
    <w:rsid w:val="00956899"/>
    <w:rsid w:val="00957DED"/>
    <w:rsid w:val="00960282"/>
    <w:rsid w:val="00967FDB"/>
    <w:rsid w:val="0098363D"/>
    <w:rsid w:val="00991400"/>
    <w:rsid w:val="009920DE"/>
    <w:rsid w:val="00993401"/>
    <w:rsid w:val="00995ED2"/>
    <w:rsid w:val="009A549F"/>
    <w:rsid w:val="009A7D18"/>
    <w:rsid w:val="009B2DBD"/>
    <w:rsid w:val="009B3E59"/>
    <w:rsid w:val="009B3FF8"/>
    <w:rsid w:val="009B5BF3"/>
    <w:rsid w:val="009B72F7"/>
    <w:rsid w:val="009C0012"/>
    <w:rsid w:val="009C0613"/>
    <w:rsid w:val="009E13F5"/>
    <w:rsid w:val="009E1D66"/>
    <w:rsid w:val="009E3F7F"/>
    <w:rsid w:val="009F7DE5"/>
    <w:rsid w:val="00A01605"/>
    <w:rsid w:val="00A03ECC"/>
    <w:rsid w:val="00A07B5D"/>
    <w:rsid w:val="00A107DB"/>
    <w:rsid w:val="00A127A4"/>
    <w:rsid w:val="00A3207F"/>
    <w:rsid w:val="00A320D8"/>
    <w:rsid w:val="00A45368"/>
    <w:rsid w:val="00A5202E"/>
    <w:rsid w:val="00A52732"/>
    <w:rsid w:val="00A607BF"/>
    <w:rsid w:val="00A67C09"/>
    <w:rsid w:val="00A802CF"/>
    <w:rsid w:val="00A81FD6"/>
    <w:rsid w:val="00A9240D"/>
    <w:rsid w:val="00AB0BC6"/>
    <w:rsid w:val="00AD0B60"/>
    <w:rsid w:val="00AD4814"/>
    <w:rsid w:val="00AE19E0"/>
    <w:rsid w:val="00AE7555"/>
    <w:rsid w:val="00AF7F51"/>
    <w:rsid w:val="00B01D2D"/>
    <w:rsid w:val="00B02583"/>
    <w:rsid w:val="00B0281A"/>
    <w:rsid w:val="00B03AE7"/>
    <w:rsid w:val="00B13A37"/>
    <w:rsid w:val="00B23891"/>
    <w:rsid w:val="00B405FF"/>
    <w:rsid w:val="00B43FBF"/>
    <w:rsid w:val="00B46A89"/>
    <w:rsid w:val="00B6008C"/>
    <w:rsid w:val="00B62A2D"/>
    <w:rsid w:val="00B72848"/>
    <w:rsid w:val="00B769F2"/>
    <w:rsid w:val="00B96E95"/>
    <w:rsid w:val="00BA170F"/>
    <w:rsid w:val="00BA4685"/>
    <w:rsid w:val="00BB1110"/>
    <w:rsid w:val="00BB11C1"/>
    <w:rsid w:val="00BB18A9"/>
    <w:rsid w:val="00BB2DC5"/>
    <w:rsid w:val="00BB478B"/>
    <w:rsid w:val="00BC0B82"/>
    <w:rsid w:val="00BC37C8"/>
    <w:rsid w:val="00BD417D"/>
    <w:rsid w:val="00BE2A65"/>
    <w:rsid w:val="00BE4FAF"/>
    <w:rsid w:val="00BF4475"/>
    <w:rsid w:val="00C06163"/>
    <w:rsid w:val="00C067E6"/>
    <w:rsid w:val="00C11D74"/>
    <w:rsid w:val="00C1459A"/>
    <w:rsid w:val="00C14B2D"/>
    <w:rsid w:val="00C20D27"/>
    <w:rsid w:val="00C25876"/>
    <w:rsid w:val="00C42507"/>
    <w:rsid w:val="00C51858"/>
    <w:rsid w:val="00C5340F"/>
    <w:rsid w:val="00C53C1B"/>
    <w:rsid w:val="00C65A0A"/>
    <w:rsid w:val="00C7746B"/>
    <w:rsid w:val="00C77876"/>
    <w:rsid w:val="00C81D8E"/>
    <w:rsid w:val="00C855CF"/>
    <w:rsid w:val="00CA1D4C"/>
    <w:rsid w:val="00CA5261"/>
    <w:rsid w:val="00CB4E7B"/>
    <w:rsid w:val="00CC2B94"/>
    <w:rsid w:val="00CD4658"/>
    <w:rsid w:val="00CD5E31"/>
    <w:rsid w:val="00CD60A8"/>
    <w:rsid w:val="00CE2FDA"/>
    <w:rsid w:val="00CE7051"/>
    <w:rsid w:val="00CF053F"/>
    <w:rsid w:val="00CF347B"/>
    <w:rsid w:val="00CF56FF"/>
    <w:rsid w:val="00D03064"/>
    <w:rsid w:val="00D076A3"/>
    <w:rsid w:val="00D14374"/>
    <w:rsid w:val="00D15F06"/>
    <w:rsid w:val="00D16E1D"/>
    <w:rsid w:val="00D45948"/>
    <w:rsid w:val="00D505E7"/>
    <w:rsid w:val="00D52AEE"/>
    <w:rsid w:val="00D70F7C"/>
    <w:rsid w:val="00D72B1E"/>
    <w:rsid w:val="00D758E9"/>
    <w:rsid w:val="00D8626C"/>
    <w:rsid w:val="00D86591"/>
    <w:rsid w:val="00D90AE9"/>
    <w:rsid w:val="00D91E0B"/>
    <w:rsid w:val="00D92069"/>
    <w:rsid w:val="00D93092"/>
    <w:rsid w:val="00DA1039"/>
    <w:rsid w:val="00DA16F1"/>
    <w:rsid w:val="00DA6F2A"/>
    <w:rsid w:val="00DB5A85"/>
    <w:rsid w:val="00DC46B8"/>
    <w:rsid w:val="00DD08CF"/>
    <w:rsid w:val="00DD7845"/>
    <w:rsid w:val="00DE18B4"/>
    <w:rsid w:val="00DE1CB3"/>
    <w:rsid w:val="00DE5AFB"/>
    <w:rsid w:val="00DF12D8"/>
    <w:rsid w:val="00E1006F"/>
    <w:rsid w:val="00E1473E"/>
    <w:rsid w:val="00E3635A"/>
    <w:rsid w:val="00E37099"/>
    <w:rsid w:val="00E45B75"/>
    <w:rsid w:val="00E46A5B"/>
    <w:rsid w:val="00E47BDB"/>
    <w:rsid w:val="00E50F9D"/>
    <w:rsid w:val="00E60BA2"/>
    <w:rsid w:val="00E65C32"/>
    <w:rsid w:val="00E83627"/>
    <w:rsid w:val="00E84D7F"/>
    <w:rsid w:val="00E85927"/>
    <w:rsid w:val="00E9152C"/>
    <w:rsid w:val="00E930FC"/>
    <w:rsid w:val="00E976A5"/>
    <w:rsid w:val="00EB0DFF"/>
    <w:rsid w:val="00EB6A4A"/>
    <w:rsid w:val="00EB6CBC"/>
    <w:rsid w:val="00EC42D2"/>
    <w:rsid w:val="00EC753B"/>
    <w:rsid w:val="00ED3A98"/>
    <w:rsid w:val="00EE262C"/>
    <w:rsid w:val="00EF02C4"/>
    <w:rsid w:val="00EF1B0B"/>
    <w:rsid w:val="00EF5913"/>
    <w:rsid w:val="00EF5D84"/>
    <w:rsid w:val="00EF6FCB"/>
    <w:rsid w:val="00F061CE"/>
    <w:rsid w:val="00F10AD0"/>
    <w:rsid w:val="00F22F4D"/>
    <w:rsid w:val="00F30071"/>
    <w:rsid w:val="00F333C1"/>
    <w:rsid w:val="00F3550B"/>
    <w:rsid w:val="00F408F5"/>
    <w:rsid w:val="00F53013"/>
    <w:rsid w:val="00F57093"/>
    <w:rsid w:val="00F579A9"/>
    <w:rsid w:val="00F60C0A"/>
    <w:rsid w:val="00F66477"/>
    <w:rsid w:val="00F67465"/>
    <w:rsid w:val="00F762D7"/>
    <w:rsid w:val="00F877E9"/>
    <w:rsid w:val="00FA3D4F"/>
    <w:rsid w:val="00FA7911"/>
    <w:rsid w:val="00FB1B59"/>
    <w:rsid w:val="00FD090D"/>
    <w:rsid w:val="00FD0FD3"/>
    <w:rsid w:val="00FD7F31"/>
    <w:rsid w:val="00FE01A2"/>
    <w:rsid w:val="00FE061B"/>
    <w:rsid w:val="00FE19BC"/>
    <w:rsid w:val="00FE29B9"/>
    <w:rsid w:val="00FE2F7F"/>
    <w:rsid w:val="00FE66B3"/>
    <w:rsid w:val="00FE6832"/>
    <w:rsid w:val="00FF252F"/>
    <w:rsid w:val="00FF5A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0045791"/>
  <w15:docId w15:val="{A8A5E78A-16AC-45F7-A078-3033836963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34" w:qFormat="1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10B74"/>
    <w:pPr>
      <w:suppressAutoHyphens/>
    </w:pPr>
    <w:rPr>
      <w:rFonts w:ascii="Times New Roman" w:eastAsia="Times New Roman" w:hAnsi="Times New Roman"/>
      <w:sz w:val="24"/>
      <w:szCs w:val="24"/>
      <w:lang w:eastAsia="zh-CN"/>
    </w:rPr>
  </w:style>
  <w:style w:type="paragraph" w:styleId="Nagwek1">
    <w:name w:val="heading 1"/>
    <w:basedOn w:val="Normalny"/>
    <w:next w:val="Normalny"/>
    <w:link w:val="Nagwek1Znak"/>
    <w:qFormat/>
    <w:rsid w:val="00010B74"/>
    <w:pPr>
      <w:keepNext/>
      <w:numPr>
        <w:numId w:val="1"/>
      </w:numPr>
      <w:autoSpaceDE w:val="0"/>
      <w:spacing w:line="240" w:lineRule="atLeast"/>
      <w:jc w:val="center"/>
      <w:outlineLvl w:val="0"/>
    </w:pPr>
    <w:rPr>
      <w:rFonts w:eastAsia="Arial Unicode MS"/>
      <w:b/>
      <w:bCs/>
      <w:color w:val="000000"/>
      <w:sz w:val="28"/>
      <w:szCs w:val="22"/>
    </w:rPr>
  </w:style>
  <w:style w:type="paragraph" w:styleId="Nagwek2">
    <w:name w:val="heading 2"/>
    <w:basedOn w:val="Normalny"/>
    <w:next w:val="Normalny"/>
    <w:link w:val="Nagwek2Znak"/>
    <w:qFormat/>
    <w:rsid w:val="00010B74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010B74"/>
    <w:rPr>
      <w:rFonts w:ascii="Times New Roman" w:eastAsia="Arial Unicode MS" w:hAnsi="Times New Roman" w:cs="Times New Roman"/>
      <w:b/>
      <w:bCs/>
      <w:color w:val="000000"/>
      <w:sz w:val="28"/>
      <w:lang w:eastAsia="zh-CN"/>
    </w:rPr>
  </w:style>
  <w:style w:type="character" w:customStyle="1" w:styleId="Nagwek2Znak">
    <w:name w:val="Nagłówek 2 Znak"/>
    <w:link w:val="Nagwek2"/>
    <w:rsid w:val="00010B74"/>
    <w:rPr>
      <w:rFonts w:ascii="Arial" w:eastAsia="Times New Roman" w:hAnsi="Arial" w:cs="Arial"/>
      <w:b/>
      <w:bCs/>
      <w:i/>
      <w:iCs/>
      <w:sz w:val="28"/>
      <w:szCs w:val="28"/>
      <w:lang w:eastAsia="zh-CN"/>
    </w:rPr>
  </w:style>
  <w:style w:type="paragraph" w:customStyle="1" w:styleId="Nagwek20">
    <w:name w:val="Nagłówek2"/>
    <w:basedOn w:val="Normalny"/>
    <w:next w:val="Podtytu"/>
    <w:rsid w:val="00010B74"/>
    <w:pPr>
      <w:jc w:val="center"/>
    </w:pPr>
    <w:rPr>
      <w:b/>
      <w:szCs w:val="20"/>
    </w:rPr>
  </w:style>
  <w:style w:type="paragraph" w:customStyle="1" w:styleId="Tekstpodstawowy31">
    <w:name w:val="Tekst podstawowy 31"/>
    <w:basedOn w:val="Normalny"/>
    <w:rsid w:val="00010B74"/>
    <w:pPr>
      <w:jc w:val="center"/>
    </w:pPr>
    <w:rPr>
      <w:b/>
      <w:bCs/>
      <w:lang w:val="x-none"/>
    </w:rPr>
  </w:style>
  <w:style w:type="paragraph" w:customStyle="1" w:styleId="Tekstpodstawowywcity31">
    <w:name w:val="Tekst podstawowy wcięty 31"/>
    <w:basedOn w:val="Normalny"/>
    <w:rsid w:val="00010B74"/>
    <w:pPr>
      <w:spacing w:after="120"/>
      <w:ind w:left="283"/>
    </w:pPr>
    <w:rPr>
      <w:sz w:val="16"/>
      <w:szCs w:val="16"/>
      <w:lang w:val="x-none"/>
    </w:rPr>
  </w:style>
  <w:style w:type="paragraph" w:styleId="Nagwek">
    <w:name w:val="header"/>
    <w:basedOn w:val="Normalny"/>
    <w:link w:val="NagwekZnak"/>
    <w:uiPriority w:val="99"/>
    <w:rsid w:val="00010B74"/>
    <w:pPr>
      <w:tabs>
        <w:tab w:val="center" w:pos="4536"/>
        <w:tab w:val="right" w:pos="9072"/>
      </w:tabs>
    </w:pPr>
    <w:rPr>
      <w:lang w:val="x-none"/>
    </w:rPr>
  </w:style>
  <w:style w:type="character" w:customStyle="1" w:styleId="NagwekZnak">
    <w:name w:val="Nagłówek Znak"/>
    <w:link w:val="Nagwek"/>
    <w:uiPriority w:val="99"/>
    <w:rsid w:val="00010B74"/>
    <w:rPr>
      <w:rFonts w:ascii="Times New Roman" w:eastAsia="Times New Roman" w:hAnsi="Times New Roman" w:cs="Times New Roman"/>
      <w:sz w:val="24"/>
      <w:szCs w:val="24"/>
      <w:lang w:val="x-none" w:eastAsia="zh-CN"/>
    </w:rPr>
  </w:style>
  <w:style w:type="paragraph" w:customStyle="1" w:styleId="Kolorowalistaakcent11">
    <w:name w:val="Kolorowa lista — akcent 11"/>
    <w:basedOn w:val="Normalny"/>
    <w:uiPriority w:val="34"/>
    <w:qFormat/>
    <w:rsid w:val="00010B74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Zwykytekst1">
    <w:name w:val="Zwykły tekst1"/>
    <w:basedOn w:val="Normalny"/>
    <w:rsid w:val="00010B74"/>
    <w:rPr>
      <w:rFonts w:ascii="Consolas" w:eastAsia="Calibri" w:hAnsi="Consolas" w:cs="Consolas"/>
      <w:sz w:val="21"/>
      <w:szCs w:val="21"/>
      <w:lang w:val="en-GB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10B74"/>
    <w:pPr>
      <w:numPr>
        <w:ilvl w:val="1"/>
      </w:numPr>
      <w:spacing w:after="160"/>
    </w:pPr>
    <w:rPr>
      <w:rFonts w:ascii="Calibri" w:hAnsi="Calibri"/>
      <w:color w:val="5A5A5A"/>
      <w:spacing w:val="15"/>
      <w:sz w:val="22"/>
      <w:szCs w:val="22"/>
    </w:rPr>
  </w:style>
  <w:style w:type="character" w:customStyle="1" w:styleId="PodtytuZnak">
    <w:name w:val="Podtytuł Znak"/>
    <w:link w:val="Podtytu"/>
    <w:uiPriority w:val="11"/>
    <w:rsid w:val="00010B74"/>
    <w:rPr>
      <w:rFonts w:eastAsia="Times New Roman"/>
      <w:color w:val="5A5A5A"/>
      <w:spacing w:val="15"/>
      <w:lang w:eastAsia="zh-CN"/>
    </w:rPr>
  </w:style>
  <w:style w:type="character" w:styleId="Hipercze">
    <w:name w:val="Hyperlink"/>
    <w:rsid w:val="00010B74"/>
    <w:rPr>
      <w:color w:val="0000FF"/>
      <w:u w:val="single"/>
    </w:rPr>
  </w:style>
  <w:style w:type="paragraph" w:styleId="Tekstpodstawowy">
    <w:name w:val="Body Text"/>
    <w:basedOn w:val="Normalny"/>
    <w:link w:val="TekstpodstawowyZnak"/>
    <w:rsid w:val="00010B74"/>
    <w:pPr>
      <w:spacing w:after="120"/>
    </w:pPr>
    <w:rPr>
      <w:lang w:val="x-none"/>
    </w:rPr>
  </w:style>
  <w:style w:type="character" w:customStyle="1" w:styleId="TekstpodstawowyZnak">
    <w:name w:val="Tekst podstawowy Znak"/>
    <w:link w:val="Tekstpodstawowy"/>
    <w:rsid w:val="00010B74"/>
    <w:rPr>
      <w:rFonts w:ascii="Times New Roman" w:eastAsia="Times New Roman" w:hAnsi="Times New Roman" w:cs="Times New Roman"/>
      <w:sz w:val="24"/>
      <w:szCs w:val="24"/>
      <w:lang w:val="x-none" w:eastAsia="zh-CN"/>
    </w:rPr>
  </w:style>
  <w:style w:type="paragraph" w:styleId="NormalnyWeb">
    <w:name w:val="Normal (Web)"/>
    <w:basedOn w:val="Normalny"/>
    <w:uiPriority w:val="99"/>
    <w:unhideWhenUsed/>
    <w:rsid w:val="0010140D"/>
    <w:pPr>
      <w:suppressAutoHyphens w:val="0"/>
      <w:spacing w:before="100" w:beforeAutospacing="1" w:after="100" w:afterAutospacing="1"/>
    </w:pPr>
    <w:rPr>
      <w:lang w:eastAsia="pl-PL"/>
    </w:rPr>
  </w:style>
  <w:style w:type="paragraph" w:customStyle="1" w:styleId="Tekstpodstawowy22">
    <w:name w:val="Tekst podstawowy 22"/>
    <w:basedOn w:val="Normalny"/>
    <w:rsid w:val="00B96E95"/>
    <w:pPr>
      <w:shd w:val="clear" w:color="auto" w:fill="FFFFFF"/>
      <w:spacing w:line="300" w:lineRule="exact"/>
      <w:ind w:right="85"/>
      <w:jc w:val="both"/>
    </w:pPr>
    <w:rPr>
      <w:color w:val="000000"/>
      <w:shd w:val="clear" w:color="auto" w:fill="FFFFFF"/>
      <w:lang w:val="en-GB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0717B"/>
    <w:rPr>
      <w:rFonts w:ascii="Lucida Grande CE" w:hAnsi="Lucida Grande CE" w:cs="Lucida Grande CE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70717B"/>
    <w:rPr>
      <w:rFonts w:ascii="Lucida Grande CE" w:eastAsia="Times New Roman" w:hAnsi="Lucida Grande CE" w:cs="Lucida Grande CE"/>
      <w:sz w:val="18"/>
      <w:szCs w:val="18"/>
      <w:lang w:eastAsia="zh-CN"/>
    </w:rPr>
  </w:style>
  <w:style w:type="paragraph" w:customStyle="1" w:styleId="Kolorowecieniowanieakcent11">
    <w:name w:val="Kolorowe cieniowanie — akcent 11"/>
    <w:hidden/>
    <w:uiPriority w:val="71"/>
    <w:unhideWhenUsed/>
    <w:rsid w:val="0070717B"/>
    <w:rPr>
      <w:rFonts w:ascii="Times New Roman" w:eastAsia="Times New Roman" w:hAnsi="Times New Roman"/>
      <w:sz w:val="24"/>
      <w:szCs w:val="24"/>
      <w:lang w:eastAsia="zh-CN"/>
    </w:rPr>
  </w:style>
  <w:style w:type="paragraph" w:styleId="Akapitzlist">
    <w:name w:val="List Paragraph"/>
    <w:basedOn w:val="Normalny"/>
    <w:qFormat/>
    <w:rsid w:val="001C296F"/>
    <w:pPr>
      <w:ind w:left="720"/>
      <w:contextualSpacing/>
    </w:pPr>
  </w:style>
  <w:style w:type="paragraph" w:styleId="Stopka">
    <w:name w:val="footer"/>
    <w:basedOn w:val="Normalny"/>
    <w:link w:val="StopkaZnak"/>
    <w:uiPriority w:val="99"/>
    <w:unhideWhenUsed/>
    <w:rsid w:val="0022081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22081A"/>
    <w:rPr>
      <w:rFonts w:ascii="Times New Roman" w:eastAsia="Times New Roman" w:hAnsi="Times New Roman"/>
      <w:sz w:val="24"/>
      <w:szCs w:val="24"/>
      <w:lang w:eastAsia="zh-C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C4DA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3C4DAB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3C4DAB"/>
    <w:rPr>
      <w:rFonts w:ascii="Times New Roman" w:eastAsia="Times New Roman" w:hAnsi="Times New Roman"/>
      <w:lang w:eastAsia="zh-C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C4DA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C4DAB"/>
    <w:rPr>
      <w:rFonts w:ascii="Times New Roman" w:eastAsia="Times New Roman" w:hAnsi="Times New Roman"/>
      <w:b/>
      <w:bCs/>
      <w:lang w:eastAsia="zh-CN"/>
    </w:rPr>
  </w:style>
  <w:style w:type="paragraph" w:styleId="Poprawka">
    <w:name w:val="Revision"/>
    <w:hidden/>
    <w:uiPriority w:val="99"/>
    <w:semiHidden/>
    <w:rsid w:val="00240D71"/>
    <w:rPr>
      <w:rFonts w:ascii="Times New Roman" w:eastAsia="Times New Roman" w:hAnsi="Times New Roman"/>
      <w:sz w:val="24"/>
      <w:szCs w:val="24"/>
      <w:lang w:eastAsia="zh-CN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CE2FDA"/>
    <w:rPr>
      <w:rFonts w:ascii="Lucida Grande CE" w:hAnsi="Lucida Grande CE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CE2FDA"/>
    <w:rPr>
      <w:rFonts w:ascii="Lucida Grande CE" w:eastAsia="Times New Roman" w:hAnsi="Lucida Grande CE"/>
      <w:sz w:val="24"/>
      <w:szCs w:val="24"/>
      <w:lang w:eastAsia="zh-CN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7C210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</w:pPr>
    <w:rPr>
      <w:rFonts w:ascii="Courier New" w:hAnsi="Courier New" w:cs="Courier New"/>
      <w:sz w:val="20"/>
      <w:szCs w:val="20"/>
      <w:lang w:eastAsia="pl-PL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7C2102"/>
    <w:rPr>
      <w:rFonts w:ascii="Courier New" w:eastAsia="Times New Roman" w:hAnsi="Courier New" w:cs="Courier New"/>
    </w:rPr>
  </w:style>
  <w:style w:type="paragraph" w:customStyle="1" w:styleId="Standard">
    <w:name w:val="Standard"/>
    <w:rsid w:val="00E46A5B"/>
    <w:pPr>
      <w:suppressAutoHyphens/>
      <w:autoSpaceDN w:val="0"/>
      <w:textAlignment w:val="baseline"/>
    </w:pPr>
    <w:rPr>
      <w:rFonts w:ascii="Arial" w:eastAsia="Times New Roman" w:hAnsi="Arial"/>
      <w:kern w:val="3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587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45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414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7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233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9890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10024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136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301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76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9849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0959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1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507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179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6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7423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41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280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9325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3907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791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0295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877B85E-B5E2-4EB4-90FA-0ABBFE9F21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3150</Words>
  <Characters>17455</Characters>
  <Application>Microsoft Office Word</Application>
  <DocSecurity>0</DocSecurity>
  <Lines>1342</Lines>
  <Paragraphs>1144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BinŻ S.A.</Company>
  <LinksUpToDate>false</LinksUpToDate>
  <CharactersWithSpaces>19461</CharactersWithSpaces>
  <SharedDoc>false</SharedDoc>
  <HLinks>
    <vt:vector size="12" baseType="variant">
      <vt:variant>
        <vt:i4>65632</vt:i4>
      </vt:variant>
      <vt:variant>
        <vt:i4>3</vt:i4>
      </vt:variant>
      <vt:variant>
        <vt:i4>0</vt:i4>
      </vt:variant>
      <vt:variant>
        <vt:i4>5</vt:i4>
      </vt:variant>
      <vt:variant>
        <vt:lpwstr>mailto:s.zaborowski@wdx.pl</vt:lpwstr>
      </vt:variant>
      <vt:variant>
        <vt:lpwstr/>
      </vt:variant>
      <vt:variant>
        <vt:i4>7471114</vt:i4>
      </vt:variant>
      <vt:variant>
        <vt:i4>0</vt:i4>
      </vt:variant>
      <vt:variant>
        <vt:i4>0</vt:i4>
      </vt:variant>
      <vt:variant>
        <vt:i4>5</vt:i4>
      </vt:variant>
      <vt:variant>
        <vt:lpwstr>mailto:m.skrzeczynski@wdx.pl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Justyna Janczenko</dc:creator>
  <cp:keywords/>
  <dc:description/>
  <cp:lastModifiedBy>Robert Grzywacz</cp:lastModifiedBy>
  <cp:revision>2</cp:revision>
  <cp:lastPrinted>2025-09-25T07:29:00Z</cp:lastPrinted>
  <dcterms:created xsi:type="dcterms:W3CDTF">2025-09-25T08:15:00Z</dcterms:created>
  <dcterms:modified xsi:type="dcterms:W3CDTF">2025-09-25T08:15:00Z</dcterms:modified>
</cp:coreProperties>
</file>